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52724" w14:textId="77777777" w:rsidR="00BB6A2E" w:rsidRPr="00BB6A2E" w:rsidRDefault="00BB6A2E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BB6A2E">
        <w:rPr>
          <w:rFonts w:asciiTheme="minorHAnsi" w:hAnsiTheme="minorHAnsi" w:cstheme="minorHAnsi"/>
          <w:sz w:val="22"/>
          <w:szCs w:val="22"/>
        </w:rPr>
        <w:t>Maksim Dunlop</w:t>
      </w:r>
    </w:p>
    <w:p w14:paraId="610B0EB2" w14:textId="77777777" w:rsidR="00BB6A2E" w:rsidRPr="00BB6A2E" w:rsidRDefault="00BB6A2E">
      <w:pPr>
        <w:spacing w:before="1"/>
        <w:ind w:left="120"/>
        <w:rPr>
          <w:rFonts w:asciiTheme="minorHAnsi" w:eastAsia="Lucida Console" w:hAnsiTheme="minorHAnsi" w:cstheme="minorHAnsi"/>
          <w:sz w:val="22"/>
          <w:szCs w:val="22"/>
        </w:rPr>
      </w:pPr>
      <w:r w:rsidRPr="00BB6A2E">
        <w:rPr>
          <w:rFonts w:asciiTheme="minorHAnsi" w:eastAsia="Arial" w:hAnsiTheme="minorHAnsi" w:cstheme="minorHAnsi"/>
          <w:sz w:val="22"/>
          <w:szCs w:val="22"/>
        </w:rPr>
        <w:t>123</w:t>
      </w:r>
      <w:r w:rsidRPr="00BB6A2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Elm</w:t>
      </w:r>
      <w:r w:rsidRPr="00BB6A2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Stre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t   </w:t>
      </w:r>
      <w:r w:rsidRPr="00BB6A2E">
        <w:rPr>
          <w:rFonts w:asciiTheme="minorHAnsi" w:eastAsia="Arial" w:hAnsiTheme="minorHAnsi" w:cstheme="minorHAnsi"/>
          <w:sz w:val="22"/>
          <w:szCs w:val="22"/>
        </w:rPr>
        <w:t>Anyt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BB6A2E">
        <w:rPr>
          <w:rFonts w:asciiTheme="minorHAnsi" w:eastAsia="Arial" w:hAnsiTheme="minorHAnsi" w:cstheme="minorHAnsi"/>
          <w:sz w:val="22"/>
          <w:szCs w:val="22"/>
        </w:rPr>
        <w:t>n,</w:t>
      </w:r>
      <w:r w:rsidRPr="00BB6A2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ST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00000  </w:t>
      </w:r>
      <w:r w:rsidRPr="00BB6A2E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</w:p>
    <w:p w14:paraId="6585C927" w14:textId="33D7B36A" w:rsidR="003A51F3" w:rsidRPr="00BB6A2E" w:rsidRDefault="00BB6A2E">
      <w:pPr>
        <w:spacing w:before="1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B6A2E">
        <w:rPr>
          <w:rFonts w:asciiTheme="minorHAnsi" w:eastAsia="Arial" w:hAnsiTheme="minorHAnsi" w:cstheme="minorHAnsi"/>
          <w:sz w:val="22"/>
          <w:szCs w:val="22"/>
        </w:rPr>
        <w:t xml:space="preserve">123-456-7890  </w:t>
      </w:r>
      <w:r w:rsidRPr="00BB6A2E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hyperlink r:id="rId5" w:history="1">
        <w:r w:rsidRPr="00BB6A2E">
          <w:rPr>
            <w:rStyle w:val="Hyperlink"/>
            <w:rFonts w:asciiTheme="minorHAnsi" w:eastAsia="Arial" w:hAnsiTheme="minorHAnsi" w:cstheme="minorHAnsi"/>
            <w:sz w:val="22"/>
            <w:szCs w:val="22"/>
            <w:u w:val="none"/>
          </w:rPr>
          <w:t>maksim@gmail.com</w:t>
        </w:r>
      </w:hyperlink>
    </w:p>
    <w:p w14:paraId="5882C77D" w14:textId="77777777" w:rsidR="003A51F3" w:rsidRPr="00BB6A2E" w:rsidRDefault="003A51F3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2C2BFCF3" w14:textId="77777777" w:rsidR="003A51F3" w:rsidRPr="00BB6A2E" w:rsidRDefault="003A51F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269A83" w14:textId="750AB974" w:rsidR="003A51F3" w:rsidRPr="00BB6A2E" w:rsidRDefault="00BB6A2E" w:rsidP="00BB6A2E">
      <w:pPr>
        <w:tabs>
          <w:tab w:val="left" w:pos="9480"/>
        </w:tabs>
        <w:ind w:left="120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BB6A2E">
        <w:rPr>
          <w:rFonts w:asciiTheme="minorHAnsi" w:eastAsia="Arial" w:hAnsiTheme="minorHAnsi" w:cstheme="minorHAnsi"/>
          <w:b/>
          <w:bCs/>
          <w:w w:val="99"/>
          <w:sz w:val="22"/>
          <w:szCs w:val="22"/>
          <w:u w:color="000000"/>
        </w:rPr>
        <w:t>Summary</w:t>
      </w:r>
      <w:r w:rsidRPr="00BB6A2E">
        <w:rPr>
          <w:rFonts w:asciiTheme="minorHAnsi" w:eastAsia="Arial" w:hAnsiTheme="minorHAnsi" w:cstheme="minorHAnsi"/>
          <w:b/>
          <w:bCs/>
          <w:sz w:val="22"/>
          <w:szCs w:val="22"/>
          <w:u w:color="000000"/>
        </w:rPr>
        <w:t xml:space="preserve"> </w:t>
      </w:r>
      <w:r w:rsidRPr="00BB6A2E">
        <w:rPr>
          <w:rFonts w:asciiTheme="minorHAnsi" w:eastAsia="Arial" w:hAnsiTheme="minorHAnsi" w:cstheme="minorHAnsi"/>
          <w:b/>
          <w:bCs/>
          <w:w w:val="99"/>
          <w:sz w:val="22"/>
          <w:szCs w:val="22"/>
          <w:u w:color="000000"/>
        </w:rPr>
        <w:t>of</w:t>
      </w:r>
      <w:r w:rsidRPr="00BB6A2E">
        <w:rPr>
          <w:rFonts w:asciiTheme="minorHAnsi" w:eastAsia="Arial" w:hAnsiTheme="minorHAnsi" w:cstheme="minorHAnsi"/>
          <w:b/>
          <w:bCs/>
          <w:sz w:val="22"/>
          <w:szCs w:val="22"/>
          <w:u w:color="000000"/>
        </w:rPr>
        <w:t xml:space="preserve"> </w:t>
      </w:r>
      <w:r w:rsidRPr="00BB6A2E">
        <w:rPr>
          <w:rFonts w:asciiTheme="minorHAnsi" w:eastAsia="Arial" w:hAnsiTheme="minorHAnsi" w:cstheme="minorHAnsi"/>
          <w:b/>
          <w:bCs/>
          <w:w w:val="99"/>
          <w:sz w:val="22"/>
          <w:szCs w:val="22"/>
          <w:u w:color="000000"/>
        </w:rPr>
        <w:t>Qualif</w:t>
      </w:r>
      <w:r w:rsidRPr="00BB6A2E">
        <w:rPr>
          <w:rFonts w:asciiTheme="minorHAnsi" w:eastAsia="Arial" w:hAnsiTheme="minorHAnsi" w:cstheme="minorHAnsi"/>
          <w:b/>
          <w:bCs/>
          <w:spacing w:val="-1"/>
          <w:w w:val="99"/>
          <w:sz w:val="22"/>
          <w:szCs w:val="22"/>
          <w:u w:color="000000"/>
        </w:rPr>
        <w:t>i</w:t>
      </w:r>
      <w:r w:rsidRPr="00BB6A2E">
        <w:rPr>
          <w:rFonts w:asciiTheme="minorHAnsi" w:eastAsia="Arial" w:hAnsiTheme="minorHAnsi" w:cstheme="minorHAnsi"/>
          <w:b/>
          <w:bCs/>
          <w:spacing w:val="1"/>
          <w:w w:val="99"/>
          <w:sz w:val="22"/>
          <w:szCs w:val="22"/>
          <w:u w:color="000000"/>
        </w:rPr>
        <w:t>c</w:t>
      </w:r>
      <w:r w:rsidRPr="00BB6A2E">
        <w:rPr>
          <w:rFonts w:asciiTheme="minorHAnsi" w:eastAsia="Arial" w:hAnsiTheme="minorHAnsi" w:cstheme="minorHAnsi"/>
          <w:b/>
          <w:bCs/>
          <w:w w:val="99"/>
          <w:sz w:val="22"/>
          <w:szCs w:val="22"/>
          <w:u w:color="000000"/>
        </w:rPr>
        <w:t>ations</w:t>
      </w:r>
      <w:r w:rsidRPr="00BB6A2E">
        <w:rPr>
          <w:rFonts w:asciiTheme="minorHAnsi" w:eastAsia="Arial" w:hAnsiTheme="minorHAnsi" w:cstheme="minorHAnsi"/>
          <w:b/>
          <w:bCs/>
          <w:sz w:val="22"/>
          <w:szCs w:val="22"/>
          <w:u w:color="000000"/>
        </w:rPr>
        <w:t xml:space="preserve"> </w:t>
      </w:r>
      <w:r w:rsidRPr="00BB6A2E">
        <w:rPr>
          <w:rFonts w:asciiTheme="minorHAnsi" w:eastAsia="Arial" w:hAnsiTheme="minorHAnsi" w:cstheme="minorHAnsi"/>
          <w:b/>
          <w:bCs/>
          <w:sz w:val="22"/>
          <w:szCs w:val="22"/>
          <w:u w:color="000000"/>
        </w:rPr>
        <w:tab/>
      </w:r>
    </w:p>
    <w:p w14:paraId="6A025959" w14:textId="77777777" w:rsidR="003A51F3" w:rsidRPr="00BB6A2E" w:rsidRDefault="00BB6A2E">
      <w:pPr>
        <w:ind w:left="120" w:right="283"/>
        <w:rPr>
          <w:rFonts w:asciiTheme="minorHAnsi" w:eastAsia="Arial" w:hAnsiTheme="minorHAnsi" w:cstheme="minorHAnsi"/>
          <w:sz w:val="22"/>
          <w:szCs w:val="22"/>
        </w:rPr>
      </w:pPr>
      <w:r w:rsidRPr="00BB6A2E">
        <w:rPr>
          <w:rFonts w:asciiTheme="minorHAnsi" w:eastAsia="Arial" w:hAnsiTheme="minorHAnsi" w:cstheme="minorHAnsi"/>
          <w:b/>
          <w:sz w:val="22"/>
          <w:szCs w:val="22"/>
        </w:rPr>
        <w:t>Busin</w:t>
      </w:r>
      <w:r w:rsidRPr="00BB6A2E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b/>
          <w:sz w:val="22"/>
          <w:szCs w:val="22"/>
        </w:rPr>
        <w:t>ss A</w:t>
      </w:r>
      <w:r w:rsidRPr="00BB6A2E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BB6A2E">
        <w:rPr>
          <w:rFonts w:asciiTheme="minorHAnsi" w:eastAsia="Arial" w:hAnsiTheme="minorHAnsi" w:cstheme="minorHAnsi"/>
          <w:b/>
          <w:spacing w:val="-4"/>
          <w:sz w:val="22"/>
          <w:szCs w:val="22"/>
        </w:rPr>
        <w:t>y</w:t>
      </w:r>
      <w:r w:rsidRPr="00BB6A2E">
        <w:rPr>
          <w:rFonts w:asciiTheme="minorHAnsi" w:eastAsia="Arial" w:hAnsiTheme="minorHAnsi" w:cstheme="minorHAnsi"/>
          <w:b/>
          <w:sz w:val="22"/>
          <w:szCs w:val="22"/>
        </w:rPr>
        <w:t>st / Proj</w:t>
      </w:r>
      <w:r w:rsidRPr="00BB6A2E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b/>
          <w:sz w:val="22"/>
          <w:szCs w:val="22"/>
        </w:rPr>
        <w:t>ct Ma</w:t>
      </w:r>
      <w:r w:rsidRPr="00BB6A2E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b/>
          <w:sz w:val="22"/>
          <w:szCs w:val="22"/>
        </w:rPr>
        <w:t>ager</w:t>
      </w:r>
      <w:r w:rsidRPr="00BB6A2E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with exc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pti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>nal 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c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>rd of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deliveri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g c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>st effective, high perf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>rma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ce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tech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ology solutio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s to meet chal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BB6A2E">
        <w:rPr>
          <w:rFonts w:asciiTheme="minorHAnsi" w:eastAsia="Arial" w:hAnsiTheme="minorHAnsi" w:cstheme="minorHAnsi"/>
          <w:sz w:val="22"/>
          <w:szCs w:val="22"/>
        </w:rPr>
        <w:t>eng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z w:val="22"/>
          <w:szCs w:val="22"/>
        </w:rPr>
        <w:t>ng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b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6A2E">
        <w:rPr>
          <w:rFonts w:asciiTheme="minorHAnsi" w:eastAsia="Arial" w:hAnsiTheme="minorHAnsi" w:cstheme="minorHAnsi"/>
          <w:sz w:val="22"/>
          <w:szCs w:val="22"/>
        </w:rPr>
        <w:t>sin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ss dema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ds. Extensive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BB6A2E">
        <w:rPr>
          <w:rFonts w:asciiTheme="minorHAnsi" w:eastAsia="Arial" w:hAnsiTheme="minorHAnsi" w:cstheme="minorHAnsi"/>
          <w:sz w:val="22"/>
          <w:szCs w:val="22"/>
        </w:rPr>
        <w:t>ualificatio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s in all facets of inf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>rmation syst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ms meth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>do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6A2E">
        <w:rPr>
          <w:rFonts w:asciiTheme="minorHAnsi" w:eastAsia="Arial" w:hAnsiTheme="minorHAnsi" w:cstheme="minorHAnsi"/>
          <w:sz w:val="22"/>
          <w:szCs w:val="22"/>
        </w:rPr>
        <w:t>ogy f</w:t>
      </w:r>
      <w:r w:rsidRPr="00BB6A2E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BB6A2E">
        <w:rPr>
          <w:rFonts w:asciiTheme="minorHAnsi" w:eastAsia="Arial" w:hAnsiTheme="minorHAnsi" w:cstheme="minorHAnsi"/>
          <w:sz w:val="22"/>
          <w:szCs w:val="22"/>
        </w:rPr>
        <w:t>om c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6A2E">
        <w:rPr>
          <w:rFonts w:asciiTheme="minorHAnsi" w:eastAsia="Arial" w:hAnsiTheme="minorHAnsi" w:cstheme="minorHAnsi"/>
          <w:sz w:val="22"/>
          <w:szCs w:val="22"/>
        </w:rPr>
        <w:t>ept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6A2E">
        <w:rPr>
          <w:rFonts w:asciiTheme="minorHAnsi" w:eastAsia="Arial" w:hAnsiTheme="minorHAnsi" w:cstheme="minorHAnsi"/>
          <w:sz w:val="22"/>
          <w:szCs w:val="22"/>
        </w:rPr>
        <w:t>al d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si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6A2E">
        <w:rPr>
          <w:rFonts w:asciiTheme="minorHAnsi" w:eastAsia="Arial" w:hAnsiTheme="minorHAnsi" w:cstheme="minorHAnsi"/>
          <w:sz w:val="22"/>
          <w:szCs w:val="22"/>
        </w:rPr>
        <w:t>n throu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6A2E">
        <w:rPr>
          <w:rFonts w:asciiTheme="minorHAnsi" w:eastAsia="Arial" w:hAnsiTheme="minorHAnsi" w:cstheme="minorHAnsi"/>
          <w:sz w:val="22"/>
          <w:szCs w:val="22"/>
        </w:rPr>
        <w:t>h d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>cumentation, implem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ntation, us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r train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z w:val="22"/>
          <w:szCs w:val="22"/>
        </w:rPr>
        <w:t>ng, quality 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view, and e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ha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cem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nt. 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W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>rk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d extensively with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ortune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BB6A2E">
        <w:rPr>
          <w:rFonts w:asciiTheme="minorHAnsi" w:eastAsia="Arial" w:hAnsiTheme="minorHAnsi" w:cstheme="minorHAnsi"/>
          <w:sz w:val="22"/>
          <w:szCs w:val="22"/>
        </w:rPr>
        <w:t>000 com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6A2E">
        <w:rPr>
          <w:rFonts w:asciiTheme="minorHAnsi" w:eastAsia="Arial" w:hAnsiTheme="minorHAnsi" w:cstheme="minorHAnsi"/>
          <w:sz w:val="22"/>
          <w:szCs w:val="22"/>
        </w:rPr>
        <w:t>ani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6A2E">
        <w:rPr>
          <w:rFonts w:asciiTheme="minorHAnsi" w:eastAsia="Arial" w:hAnsiTheme="minorHAnsi" w:cstheme="minorHAnsi"/>
          <w:sz w:val="22"/>
          <w:szCs w:val="22"/>
        </w:rPr>
        <w:t>.</w:t>
      </w:r>
    </w:p>
    <w:p w14:paraId="772A894A" w14:textId="77777777" w:rsidR="003A51F3" w:rsidRPr="00BB6A2E" w:rsidRDefault="003A51F3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337D587C" w14:textId="37799013" w:rsidR="003A51F3" w:rsidRPr="00BB6A2E" w:rsidRDefault="00BB6A2E" w:rsidP="00BB6A2E">
      <w:pPr>
        <w:tabs>
          <w:tab w:val="left" w:pos="9480"/>
        </w:tabs>
        <w:spacing w:line="300" w:lineRule="exact"/>
        <w:ind w:left="120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BB6A2E">
        <w:rPr>
          <w:rFonts w:asciiTheme="minorHAnsi" w:eastAsia="Arial" w:hAnsiTheme="minorHAnsi" w:cstheme="minorHAnsi"/>
          <w:b/>
          <w:bCs/>
          <w:w w:val="99"/>
          <w:position w:val="-1"/>
          <w:sz w:val="22"/>
          <w:szCs w:val="22"/>
          <w:u w:color="000000"/>
        </w:rPr>
        <w:t>Professional</w:t>
      </w:r>
      <w:r w:rsidRPr="00BB6A2E">
        <w:rPr>
          <w:rFonts w:asciiTheme="minorHAnsi" w:eastAsia="Arial" w:hAnsiTheme="minorHAnsi" w:cstheme="minorHAnsi"/>
          <w:b/>
          <w:bCs/>
          <w:position w:val="-1"/>
          <w:sz w:val="22"/>
          <w:szCs w:val="22"/>
          <w:u w:color="000000"/>
        </w:rPr>
        <w:t xml:space="preserve"> </w:t>
      </w:r>
      <w:r w:rsidRPr="00BB6A2E">
        <w:rPr>
          <w:rFonts w:asciiTheme="minorHAnsi" w:eastAsia="Arial" w:hAnsiTheme="minorHAnsi" w:cstheme="minorHAnsi"/>
          <w:b/>
          <w:bCs/>
          <w:w w:val="99"/>
          <w:position w:val="-1"/>
          <w:sz w:val="22"/>
          <w:szCs w:val="22"/>
          <w:u w:color="000000"/>
        </w:rPr>
        <w:t>Experience</w:t>
      </w:r>
      <w:r w:rsidRPr="00BB6A2E">
        <w:rPr>
          <w:rFonts w:asciiTheme="minorHAnsi" w:eastAsia="Arial" w:hAnsiTheme="minorHAnsi" w:cstheme="minorHAnsi"/>
          <w:b/>
          <w:bCs/>
          <w:position w:val="-1"/>
          <w:sz w:val="22"/>
          <w:szCs w:val="22"/>
          <w:u w:color="000000"/>
        </w:rPr>
        <w:t xml:space="preserve"> </w:t>
      </w:r>
      <w:r w:rsidRPr="00BB6A2E">
        <w:rPr>
          <w:rFonts w:asciiTheme="minorHAnsi" w:eastAsia="Arial" w:hAnsiTheme="minorHAnsi" w:cstheme="minorHAnsi"/>
          <w:b/>
          <w:bCs/>
          <w:position w:val="-1"/>
          <w:sz w:val="22"/>
          <w:szCs w:val="22"/>
          <w:u w:color="000000"/>
        </w:rPr>
        <w:tab/>
      </w:r>
    </w:p>
    <w:p w14:paraId="6AB8507B" w14:textId="77777777" w:rsidR="003A51F3" w:rsidRPr="00BB6A2E" w:rsidRDefault="00BB6A2E">
      <w:pPr>
        <w:spacing w:before="3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B6A2E">
        <w:rPr>
          <w:rFonts w:asciiTheme="minorHAnsi" w:eastAsia="Arial" w:hAnsiTheme="minorHAnsi" w:cstheme="minorHAnsi"/>
          <w:b/>
          <w:sz w:val="22"/>
          <w:szCs w:val="22"/>
        </w:rPr>
        <w:t>Principal Information S</w:t>
      </w:r>
      <w:r w:rsidRPr="00BB6A2E">
        <w:rPr>
          <w:rFonts w:asciiTheme="minorHAnsi" w:eastAsia="Arial" w:hAnsiTheme="minorHAnsi" w:cstheme="minorHAnsi"/>
          <w:b/>
          <w:spacing w:val="-2"/>
          <w:sz w:val="22"/>
          <w:szCs w:val="22"/>
        </w:rPr>
        <w:t>y</w:t>
      </w:r>
      <w:r w:rsidRPr="00BB6A2E">
        <w:rPr>
          <w:rFonts w:asciiTheme="minorHAnsi" w:eastAsia="Arial" w:hAnsiTheme="minorHAnsi" w:cstheme="minorHAnsi"/>
          <w:b/>
          <w:sz w:val="22"/>
          <w:szCs w:val="22"/>
        </w:rPr>
        <w:t>stems</w:t>
      </w:r>
      <w:r w:rsidRPr="00BB6A2E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b/>
          <w:sz w:val="22"/>
          <w:szCs w:val="22"/>
        </w:rPr>
        <w:t>Con</w:t>
      </w:r>
      <w:r w:rsidRPr="00BB6A2E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B6A2E">
        <w:rPr>
          <w:rFonts w:asciiTheme="minorHAnsi" w:eastAsia="Arial" w:hAnsiTheme="minorHAnsi" w:cstheme="minorHAnsi"/>
          <w:b/>
          <w:sz w:val="22"/>
          <w:szCs w:val="22"/>
        </w:rPr>
        <w:t>ultant,</w:t>
      </w:r>
      <w:r w:rsidRPr="00BB6A2E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NAME OF COM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ANY, CITY, 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T               </w:t>
      </w:r>
      <w:r w:rsidRPr="00BB6A2E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b/>
          <w:sz w:val="22"/>
          <w:szCs w:val="22"/>
        </w:rPr>
        <w:t>11/99 - 09/</w:t>
      </w:r>
      <w:r w:rsidRPr="00BB6A2E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BB6A2E">
        <w:rPr>
          <w:rFonts w:asciiTheme="minorHAnsi" w:eastAsia="Arial" w:hAnsiTheme="minorHAnsi" w:cstheme="minorHAnsi"/>
          <w:b/>
          <w:sz w:val="22"/>
          <w:szCs w:val="22"/>
        </w:rPr>
        <w:t>2</w:t>
      </w:r>
    </w:p>
    <w:p w14:paraId="3BF46ACE" w14:textId="77777777" w:rsidR="003A51F3" w:rsidRPr="00BB6A2E" w:rsidRDefault="003A51F3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2AB23ECC" w14:textId="77777777" w:rsidR="003A51F3" w:rsidRPr="00BB6A2E" w:rsidRDefault="00BB6A2E">
      <w:pPr>
        <w:ind w:left="120" w:right="118"/>
        <w:rPr>
          <w:rFonts w:asciiTheme="minorHAnsi" w:eastAsia="Arial" w:hAnsiTheme="minorHAnsi" w:cstheme="minorHAnsi"/>
          <w:sz w:val="22"/>
          <w:szCs w:val="22"/>
        </w:rPr>
      </w:pPr>
      <w:r w:rsidRPr="00BB6A2E">
        <w:rPr>
          <w:rFonts w:asciiTheme="minorHAnsi" w:eastAsia="Arial" w:hAnsiTheme="minorHAnsi" w:cstheme="minorHAnsi"/>
          <w:sz w:val="22"/>
          <w:szCs w:val="22"/>
        </w:rPr>
        <w:t>W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>rk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d with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Fortu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e 10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B6A2E">
        <w:rPr>
          <w:rFonts w:asciiTheme="minorHAnsi" w:eastAsia="Arial" w:hAnsiTheme="minorHAnsi" w:cstheme="minorHAnsi"/>
          <w:sz w:val="22"/>
          <w:szCs w:val="22"/>
        </w:rPr>
        <w:t>0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clients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6A2E">
        <w:rPr>
          <w:rFonts w:asciiTheme="minorHAnsi" w:eastAsia="Arial" w:hAnsiTheme="minorHAnsi" w:cstheme="minorHAnsi"/>
          <w:sz w:val="22"/>
          <w:szCs w:val="22"/>
        </w:rPr>
        <w:t>s T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chn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z w:val="22"/>
          <w:szCs w:val="22"/>
        </w:rPr>
        <w:t>cal L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z w:val="22"/>
          <w:szCs w:val="22"/>
        </w:rPr>
        <w:t>ais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>n manag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z w:val="22"/>
          <w:szCs w:val="22"/>
        </w:rPr>
        <w:t>ng relatio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shi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6A2E">
        <w:rPr>
          <w:rFonts w:asciiTheme="minorHAnsi" w:eastAsia="Arial" w:hAnsiTheme="minorHAnsi" w:cstheme="minorHAnsi"/>
          <w:sz w:val="22"/>
          <w:szCs w:val="22"/>
        </w:rPr>
        <w:t>s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with num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ou</w:t>
      </w:r>
      <w:r w:rsidRPr="00BB6A2E">
        <w:rPr>
          <w:rFonts w:asciiTheme="minorHAnsi" w:eastAsia="Arial" w:hAnsiTheme="minorHAnsi" w:cstheme="minorHAnsi"/>
          <w:sz w:val="22"/>
          <w:szCs w:val="22"/>
        </w:rPr>
        <w:t>s b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6A2E">
        <w:rPr>
          <w:rFonts w:asciiTheme="minorHAnsi" w:eastAsia="Arial" w:hAnsiTheme="minorHAnsi" w:cstheme="minorHAnsi"/>
          <w:sz w:val="22"/>
          <w:szCs w:val="22"/>
        </w:rPr>
        <w:t>sin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ss and techn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z w:val="22"/>
          <w:szCs w:val="22"/>
        </w:rPr>
        <w:t>cal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clients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B6A2E">
        <w:rPr>
          <w:rFonts w:asciiTheme="minorHAnsi" w:eastAsia="Arial" w:hAnsiTheme="minorHAnsi" w:cstheme="minorHAnsi"/>
          <w:sz w:val="22"/>
          <w:szCs w:val="22"/>
        </w:rPr>
        <w:t>uri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g strat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gy and plann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z w:val="22"/>
          <w:szCs w:val="22"/>
        </w:rPr>
        <w:t>ng p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BB6A2E">
        <w:rPr>
          <w:rFonts w:asciiTheme="minorHAnsi" w:eastAsia="Arial" w:hAnsiTheme="minorHAnsi" w:cstheme="minorHAnsi"/>
          <w:sz w:val="22"/>
          <w:szCs w:val="22"/>
        </w:rPr>
        <w:t>as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s for th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z w:val="22"/>
          <w:szCs w:val="22"/>
        </w:rPr>
        <w:t>s mana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6A2E">
        <w:rPr>
          <w:rFonts w:asciiTheme="minorHAnsi" w:eastAsia="Arial" w:hAnsiTheme="minorHAnsi" w:cstheme="minorHAnsi"/>
          <w:sz w:val="22"/>
          <w:szCs w:val="22"/>
        </w:rPr>
        <w:t>em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nt and techno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>gy co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6A2E">
        <w:rPr>
          <w:rFonts w:asciiTheme="minorHAnsi" w:eastAsia="Arial" w:hAnsiTheme="minorHAnsi" w:cstheme="minorHAnsi"/>
          <w:sz w:val="22"/>
          <w:szCs w:val="22"/>
        </w:rPr>
        <w:t>ulting firm.</w:t>
      </w:r>
      <w:r w:rsidRPr="00BB6A2E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Analyz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d corp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ate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B6A2E">
        <w:rPr>
          <w:rFonts w:asciiTheme="minorHAnsi" w:eastAsia="Arial" w:hAnsiTheme="minorHAnsi" w:cstheme="minorHAnsi"/>
          <w:sz w:val="22"/>
          <w:szCs w:val="22"/>
        </w:rPr>
        <w:t>usi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ess process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s to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develop custom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iz</w:t>
      </w:r>
      <w:r w:rsidRPr="00BB6A2E">
        <w:rPr>
          <w:rFonts w:asciiTheme="minorHAnsi" w:eastAsia="Arial" w:hAnsiTheme="minorHAnsi" w:cstheme="minorHAnsi"/>
          <w:sz w:val="22"/>
          <w:szCs w:val="22"/>
        </w:rPr>
        <w:t>ed so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6A2E">
        <w:rPr>
          <w:rFonts w:asciiTheme="minorHAnsi" w:eastAsia="Arial" w:hAnsiTheme="minorHAnsi" w:cstheme="minorHAnsi"/>
          <w:sz w:val="22"/>
          <w:szCs w:val="22"/>
        </w:rPr>
        <w:t>utio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s, and 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d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6A2E">
        <w:rPr>
          <w:rFonts w:asciiTheme="minorHAnsi" w:eastAsia="Arial" w:hAnsiTheme="minorHAnsi" w:cstheme="minorHAnsi"/>
          <w:sz w:val="22"/>
          <w:szCs w:val="22"/>
        </w:rPr>
        <w:t>ce costs,</w:t>
      </w:r>
    </w:p>
    <w:p w14:paraId="131FE969" w14:textId="77777777" w:rsidR="003A51F3" w:rsidRPr="00BB6A2E" w:rsidRDefault="00BB6A2E">
      <w:pPr>
        <w:ind w:left="120" w:right="165"/>
        <w:rPr>
          <w:rFonts w:asciiTheme="minorHAnsi" w:eastAsia="Arial" w:hAnsiTheme="minorHAnsi" w:cstheme="minorHAnsi"/>
          <w:sz w:val="22"/>
          <w:szCs w:val="22"/>
        </w:rPr>
      </w:pPr>
      <w:r w:rsidRPr="00BB6A2E">
        <w:rPr>
          <w:rFonts w:asciiTheme="minorHAnsi" w:eastAsia="Arial" w:hAnsiTheme="minorHAnsi" w:cstheme="minorHAnsi"/>
          <w:sz w:val="22"/>
          <w:szCs w:val="22"/>
        </w:rPr>
        <w:t xml:space="preserve">improve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6A2E">
        <w:rPr>
          <w:rFonts w:asciiTheme="minorHAnsi" w:eastAsia="Arial" w:hAnsiTheme="minorHAnsi" w:cstheme="minorHAnsi"/>
          <w:sz w:val="22"/>
          <w:szCs w:val="22"/>
        </w:rPr>
        <w:t>erf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>rma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6A2E">
        <w:rPr>
          <w:rFonts w:asciiTheme="minorHAnsi" w:eastAsia="Arial" w:hAnsiTheme="minorHAnsi" w:cstheme="minorHAnsi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with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z w:val="22"/>
          <w:szCs w:val="22"/>
        </w:rPr>
        <w:t>n a given bu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get. 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Led pla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ning meeti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ng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6A2E">
        <w:rPr>
          <w:rFonts w:asciiTheme="minorHAnsi" w:eastAsia="Arial" w:hAnsiTheme="minorHAnsi" w:cstheme="minorHAnsi"/>
          <w:sz w:val="22"/>
          <w:szCs w:val="22"/>
        </w:rPr>
        <w:t>, JAD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s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ss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io</w:t>
      </w:r>
      <w:r w:rsidRPr="00BB6A2E">
        <w:rPr>
          <w:rFonts w:asciiTheme="minorHAnsi" w:eastAsia="Arial" w:hAnsiTheme="minorHAnsi" w:cstheme="minorHAnsi"/>
          <w:sz w:val="22"/>
          <w:szCs w:val="22"/>
        </w:rPr>
        <w:t>ns, anal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6A2E">
        <w:rPr>
          <w:rFonts w:asciiTheme="minorHAnsi" w:eastAsia="Arial" w:hAnsiTheme="minorHAnsi" w:cstheme="minorHAnsi"/>
          <w:sz w:val="22"/>
          <w:szCs w:val="22"/>
        </w:rPr>
        <w:t>is develop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BB6A2E">
        <w:rPr>
          <w:rFonts w:asciiTheme="minorHAnsi" w:eastAsia="Arial" w:hAnsiTheme="minorHAnsi" w:cstheme="minorHAnsi"/>
          <w:sz w:val="22"/>
          <w:szCs w:val="22"/>
        </w:rPr>
        <w:t>ent, test insp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6A2E">
        <w:rPr>
          <w:rFonts w:asciiTheme="minorHAnsi" w:eastAsia="Arial" w:hAnsiTheme="minorHAnsi" w:cstheme="minorHAnsi"/>
          <w:sz w:val="22"/>
          <w:szCs w:val="22"/>
        </w:rPr>
        <w:t>ti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>ns, and ot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BB6A2E">
        <w:rPr>
          <w:rFonts w:asciiTheme="minorHAnsi" w:eastAsia="Arial" w:hAnsiTheme="minorHAnsi" w:cstheme="minorHAnsi"/>
          <w:sz w:val="22"/>
          <w:szCs w:val="22"/>
        </w:rPr>
        <w:t>er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proj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6A2E">
        <w:rPr>
          <w:rFonts w:asciiTheme="minorHAnsi" w:eastAsia="Arial" w:hAnsiTheme="minorHAnsi" w:cstheme="minorHAnsi"/>
          <w:sz w:val="22"/>
          <w:szCs w:val="22"/>
        </w:rPr>
        <w:t>t mee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z w:val="22"/>
          <w:szCs w:val="22"/>
        </w:rPr>
        <w:t>ngs throu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6A2E">
        <w:rPr>
          <w:rFonts w:asciiTheme="minorHAnsi" w:eastAsia="Arial" w:hAnsiTheme="minorHAnsi" w:cstheme="minorHAnsi"/>
          <w:sz w:val="22"/>
          <w:szCs w:val="22"/>
        </w:rPr>
        <w:t>h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>ut prod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6A2E">
        <w:rPr>
          <w:rFonts w:asciiTheme="minorHAnsi" w:eastAsia="Arial" w:hAnsiTheme="minorHAnsi" w:cstheme="minorHAnsi"/>
          <w:sz w:val="22"/>
          <w:szCs w:val="22"/>
        </w:rPr>
        <w:t>ct life cycle.</w:t>
      </w:r>
      <w:r w:rsidRPr="00BB6A2E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Co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nd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ucted </w:t>
      </w:r>
      <w:r w:rsidRPr="00BB6A2E">
        <w:rPr>
          <w:rFonts w:asciiTheme="minorHAnsi" w:eastAsia="Arial" w:hAnsiTheme="minorHAnsi" w:cstheme="minorHAnsi"/>
          <w:sz w:val="22"/>
          <w:szCs w:val="22"/>
        </w:rPr>
        <w:t>interviews a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d develo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6A2E">
        <w:rPr>
          <w:rFonts w:asciiTheme="minorHAnsi" w:eastAsia="Arial" w:hAnsiTheme="minorHAnsi" w:cstheme="minorHAnsi"/>
          <w:sz w:val="22"/>
          <w:szCs w:val="22"/>
        </w:rPr>
        <w:t>ed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bus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ss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c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6A2E">
        <w:rPr>
          <w:rFonts w:asciiTheme="minorHAnsi" w:eastAsia="Arial" w:hAnsiTheme="minorHAnsi" w:cstheme="minorHAnsi"/>
          <w:sz w:val="22"/>
          <w:szCs w:val="22"/>
        </w:rPr>
        <w:t>ses to imple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B6A2E">
        <w:rPr>
          <w:rFonts w:asciiTheme="minorHAnsi" w:eastAsia="Arial" w:hAnsiTheme="minorHAnsi" w:cstheme="minorHAnsi"/>
          <w:sz w:val="22"/>
          <w:szCs w:val="22"/>
        </w:rPr>
        <w:t>ent pr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ss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chan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6A2E">
        <w:rPr>
          <w:rFonts w:asciiTheme="minorHAnsi" w:eastAsia="Arial" w:hAnsiTheme="minorHAnsi" w:cstheme="minorHAnsi"/>
          <w:sz w:val="22"/>
          <w:szCs w:val="22"/>
        </w:rPr>
        <w:t>es, dev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lop traini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B6A2E">
        <w:rPr>
          <w:rFonts w:asciiTheme="minorHAnsi" w:eastAsia="Arial" w:hAnsiTheme="minorHAnsi" w:cstheme="minorHAnsi"/>
          <w:sz w:val="22"/>
          <w:szCs w:val="22"/>
        </w:rPr>
        <w:t>ateria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6A2E">
        <w:rPr>
          <w:rFonts w:asciiTheme="minorHAnsi" w:eastAsia="Arial" w:hAnsiTheme="minorHAnsi" w:cstheme="minorHAnsi"/>
          <w:sz w:val="22"/>
          <w:szCs w:val="22"/>
        </w:rPr>
        <w:t>s, and instr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6A2E">
        <w:rPr>
          <w:rFonts w:asciiTheme="minorHAnsi" w:eastAsia="Arial" w:hAnsiTheme="minorHAnsi" w:cstheme="minorHAnsi"/>
          <w:sz w:val="22"/>
          <w:szCs w:val="22"/>
        </w:rPr>
        <w:t>cted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cli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nts on n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w proc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es</w:t>
      </w:r>
      <w:r w:rsidRPr="00BB6A2E">
        <w:rPr>
          <w:rFonts w:asciiTheme="minorHAnsi" w:eastAsia="Arial" w:hAnsiTheme="minorHAnsi" w:cstheme="minorHAnsi"/>
          <w:sz w:val="22"/>
          <w:szCs w:val="22"/>
        </w:rPr>
        <w:t>s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s and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p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ro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6A2E">
        <w:rPr>
          <w:rFonts w:asciiTheme="minorHAnsi" w:eastAsia="Arial" w:hAnsiTheme="minorHAnsi" w:cstheme="minorHAnsi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ures.  Major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ac</w:t>
      </w:r>
      <w:r w:rsidRPr="00BB6A2E">
        <w:rPr>
          <w:rFonts w:asciiTheme="minorHAnsi" w:eastAsia="Arial" w:hAnsiTheme="minorHAnsi" w:cstheme="minorHAnsi"/>
          <w:sz w:val="22"/>
          <w:szCs w:val="22"/>
        </w:rPr>
        <w:t>co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B6A2E">
        <w:rPr>
          <w:rFonts w:asciiTheme="minorHAnsi" w:eastAsia="Arial" w:hAnsiTheme="minorHAnsi" w:cstheme="minorHAnsi"/>
          <w:sz w:val="22"/>
          <w:szCs w:val="22"/>
        </w:rPr>
        <w:t>plish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BB6A2E">
        <w:rPr>
          <w:rFonts w:asciiTheme="minorHAnsi" w:eastAsia="Arial" w:hAnsiTheme="minorHAnsi" w:cstheme="minorHAnsi"/>
          <w:sz w:val="22"/>
          <w:szCs w:val="22"/>
        </w:rPr>
        <w:t>ents:</w:t>
      </w:r>
    </w:p>
    <w:p w14:paraId="4A4A17B1" w14:textId="77777777" w:rsidR="003A51F3" w:rsidRPr="00BB6A2E" w:rsidRDefault="003A51F3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177BC422" w14:textId="77777777" w:rsidR="003A51F3" w:rsidRPr="00BB6A2E" w:rsidRDefault="00BB6A2E">
      <w:pPr>
        <w:tabs>
          <w:tab w:val="left" w:pos="460"/>
        </w:tabs>
        <w:ind w:left="480" w:right="272" w:hanging="360"/>
        <w:rPr>
          <w:rFonts w:asciiTheme="minorHAnsi" w:eastAsia="Arial" w:hAnsiTheme="minorHAnsi" w:cstheme="minorHAnsi"/>
          <w:sz w:val="22"/>
          <w:szCs w:val="22"/>
        </w:rPr>
      </w:pPr>
      <w:r w:rsidRPr="00BB6A2E">
        <w:rPr>
          <w:rFonts w:asciiTheme="minorHAnsi" w:hAnsiTheme="minorHAnsi" w:cstheme="minorHAnsi"/>
          <w:sz w:val="22"/>
          <w:szCs w:val="22"/>
        </w:rPr>
        <w:tab/>
      </w:r>
      <w:r w:rsidRPr="00BB6A2E">
        <w:rPr>
          <w:rFonts w:asciiTheme="minorHAnsi" w:eastAsia="Arial" w:hAnsiTheme="minorHAnsi" w:cstheme="minorHAnsi"/>
          <w:sz w:val="22"/>
          <w:szCs w:val="22"/>
        </w:rPr>
        <w:t>Promoted to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gro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6A2E">
        <w:rPr>
          <w:rFonts w:asciiTheme="minorHAnsi" w:eastAsia="Arial" w:hAnsiTheme="minorHAnsi" w:cstheme="minorHAnsi"/>
          <w:sz w:val="22"/>
          <w:szCs w:val="22"/>
        </w:rPr>
        <w:t>p lead d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z w:val="22"/>
          <w:szCs w:val="22"/>
        </w:rPr>
        <w:t>recting full-ti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B6A2E">
        <w:rPr>
          <w:rFonts w:asciiTheme="minorHAnsi" w:eastAsia="Arial" w:hAnsiTheme="minorHAnsi" w:cstheme="minorHAnsi"/>
          <w:sz w:val="22"/>
          <w:szCs w:val="22"/>
        </w:rPr>
        <w:t>e employe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s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at client site for </w:t>
      </w:r>
      <w:r w:rsidRPr="00BB6A2E">
        <w:rPr>
          <w:rFonts w:asciiTheme="minorHAnsi" w:eastAsia="Arial" w:hAnsiTheme="minorHAnsi" w:cstheme="minorHAnsi"/>
          <w:sz w:val="22"/>
          <w:szCs w:val="22"/>
        </w:rPr>
        <w:t>ability to identify, develop, and mana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6A2E">
        <w:rPr>
          <w:rFonts w:asciiTheme="minorHAnsi" w:eastAsia="Arial" w:hAnsiTheme="minorHAnsi" w:cstheme="minorHAnsi"/>
          <w:sz w:val="22"/>
          <w:szCs w:val="22"/>
        </w:rPr>
        <w:t>e over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8,000 techno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BB6A2E">
        <w:rPr>
          <w:rFonts w:asciiTheme="minorHAnsi" w:eastAsia="Arial" w:hAnsiTheme="minorHAnsi" w:cstheme="minorHAnsi"/>
          <w:sz w:val="22"/>
          <w:szCs w:val="22"/>
        </w:rPr>
        <w:t>ogical re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BB6A2E">
        <w:rPr>
          <w:rFonts w:asciiTheme="minorHAnsi" w:eastAsia="Arial" w:hAnsiTheme="minorHAnsi" w:cstheme="minorHAnsi"/>
          <w:sz w:val="22"/>
          <w:szCs w:val="22"/>
        </w:rPr>
        <w:t>uir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ments throu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6A2E">
        <w:rPr>
          <w:rFonts w:asciiTheme="minorHAnsi" w:eastAsia="Arial" w:hAnsiTheme="minorHAnsi" w:cstheme="minorHAnsi"/>
          <w:sz w:val="22"/>
          <w:szCs w:val="22"/>
        </w:rPr>
        <w:t>h a multi-year proj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6A2E">
        <w:rPr>
          <w:rFonts w:asciiTheme="minorHAnsi" w:eastAsia="Arial" w:hAnsiTheme="minorHAnsi" w:cstheme="minorHAnsi"/>
          <w:sz w:val="22"/>
          <w:szCs w:val="22"/>
        </w:rPr>
        <w:t>t life cycle.</w:t>
      </w:r>
    </w:p>
    <w:p w14:paraId="0220163C" w14:textId="77777777" w:rsidR="003A51F3" w:rsidRPr="00BB6A2E" w:rsidRDefault="00BB6A2E">
      <w:pPr>
        <w:tabs>
          <w:tab w:val="left" w:pos="460"/>
        </w:tabs>
        <w:spacing w:before="2" w:line="220" w:lineRule="exact"/>
        <w:ind w:left="480" w:right="181" w:hanging="360"/>
        <w:rPr>
          <w:rFonts w:asciiTheme="minorHAnsi" w:eastAsia="Arial" w:hAnsiTheme="minorHAnsi" w:cstheme="minorHAnsi"/>
          <w:sz w:val="22"/>
          <w:szCs w:val="22"/>
        </w:rPr>
      </w:pPr>
      <w:r w:rsidRPr="00BB6A2E">
        <w:rPr>
          <w:rFonts w:asciiTheme="minorHAnsi" w:hAnsiTheme="minorHAnsi" w:cstheme="minorHAnsi"/>
          <w:sz w:val="22"/>
          <w:szCs w:val="22"/>
        </w:rPr>
        <w:tab/>
      </w:r>
      <w:r w:rsidRPr="00BB6A2E">
        <w:rPr>
          <w:rFonts w:asciiTheme="minorHAnsi" w:eastAsia="Arial" w:hAnsiTheme="minorHAnsi" w:cstheme="minorHAnsi"/>
          <w:sz w:val="22"/>
          <w:szCs w:val="22"/>
        </w:rPr>
        <w:t>Played key 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>le in des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gn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6A2E">
        <w:rPr>
          <w:rFonts w:asciiTheme="minorHAnsi" w:eastAsia="Arial" w:hAnsiTheme="minorHAnsi" w:cstheme="minorHAnsi"/>
          <w:sz w:val="22"/>
          <w:szCs w:val="22"/>
        </w:rPr>
        <w:t>nd execution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of 60</w:t>
      </w:r>
      <w:r w:rsidRPr="00BB6A2E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BB6A2E">
        <w:rPr>
          <w:rFonts w:asciiTheme="minorHAnsi" w:eastAsia="Arial" w:hAnsiTheme="minorHAnsi" w:cstheme="minorHAnsi"/>
          <w:sz w:val="22"/>
          <w:szCs w:val="22"/>
        </w:rPr>
        <w:t>day im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6A2E">
        <w:rPr>
          <w:rFonts w:asciiTheme="minorHAnsi" w:eastAsia="Arial" w:hAnsiTheme="minorHAnsi" w:cstheme="minorHAnsi"/>
          <w:sz w:val="22"/>
          <w:szCs w:val="22"/>
        </w:rPr>
        <w:t>lementation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model to c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6A2E">
        <w:rPr>
          <w:rFonts w:asciiTheme="minorHAnsi" w:eastAsia="Arial" w:hAnsiTheme="minorHAnsi" w:cstheme="minorHAnsi"/>
          <w:sz w:val="22"/>
          <w:szCs w:val="22"/>
        </w:rPr>
        <w:t>pture d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si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6A2E">
        <w:rPr>
          <w:rFonts w:asciiTheme="minorHAnsi" w:eastAsia="Arial" w:hAnsiTheme="minorHAnsi" w:cstheme="minorHAnsi"/>
          <w:sz w:val="22"/>
          <w:szCs w:val="22"/>
        </w:rPr>
        <w:t>n a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d develop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BB6A2E">
        <w:rPr>
          <w:rFonts w:asciiTheme="minorHAnsi" w:eastAsia="Arial" w:hAnsiTheme="minorHAnsi" w:cstheme="minorHAnsi"/>
          <w:sz w:val="22"/>
          <w:szCs w:val="22"/>
        </w:rPr>
        <w:t>ent requ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z w:val="22"/>
          <w:szCs w:val="22"/>
        </w:rPr>
        <w:t>re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B6A2E">
        <w:rPr>
          <w:rFonts w:asciiTheme="minorHAnsi" w:eastAsia="Arial" w:hAnsiTheme="minorHAnsi" w:cstheme="minorHAnsi"/>
          <w:sz w:val="22"/>
          <w:szCs w:val="22"/>
        </w:rPr>
        <w:t>ents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in an ite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6A2E">
        <w:rPr>
          <w:rFonts w:asciiTheme="minorHAnsi" w:eastAsia="Arial" w:hAnsiTheme="minorHAnsi" w:cstheme="minorHAnsi"/>
          <w:sz w:val="22"/>
          <w:szCs w:val="22"/>
        </w:rPr>
        <w:t>ative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developm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nt life cycle that red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6A2E">
        <w:rPr>
          <w:rFonts w:asciiTheme="minorHAnsi" w:eastAsia="Arial" w:hAnsiTheme="minorHAnsi" w:cstheme="minorHAnsi"/>
          <w:sz w:val="22"/>
          <w:szCs w:val="22"/>
        </w:rPr>
        <w:t>ced l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a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B6A2E">
        <w:rPr>
          <w:rFonts w:asciiTheme="minorHAnsi" w:eastAsia="Arial" w:hAnsiTheme="minorHAnsi" w:cstheme="minorHAnsi"/>
          <w:sz w:val="22"/>
          <w:szCs w:val="22"/>
        </w:rPr>
        <w:t>-time by over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50%.</w:t>
      </w:r>
    </w:p>
    <w:p w14:paraId="2401B305" w14:textId="77777777" w:rsidR="003A51F3" w:rsidRPr="00BB6A2E" w:rsidRDefault="00BB6A2E">
      <w:pPr>
        <w:tabs>
          <w:tab w:val="left" w:pos="460"/>
        </w:tabs>
        <w:spacing w:line="220" w:lineRule="exact"/>
        <w:ind w:left="480" w:right="337" w:hanging="360"/>
        <w:rPr>
          <w:rFonts w:asciiTheme="minorHAnsi" w:eastAsia="Arial" w:hAnsiTheme="minorHAnsi" w:cstheme="minorHAnsi"/>
          <w:sz w:val="22"/>
          <w:szCs w:val="22"/>
        </w:rPr>
      </w:pPr>
      <w:r w:rsidRPr="00BB6A2E">
        <w:rPr>
          <w:rFonts w:asciiTheme="minorHAnsi" w:hAnsiTheme="minorHAnsi" w:cstheme="minorHAnsi"/>
          <w:sz w:val="22"/>
          <w:szCs w:val="22"/>
        </w:rPr>
        <w:tab/>
      </w:r>
      <w:r w:rsidRPr="00BB6A2E">
        <w:rPr>
          <w:rFonts w:asciiTheme="minorHAnsi" w:eastAsia="Arial" w:hAnsiTheme="minorHAnsi" w:cstheme="minorHAnsi"/>
          <w:sz w:val="22"/>
          <w:szCs w:val="22"/>
        </w:rPr>
        <w:t>Played key 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>le in call cen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er turn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6A2E">
        <w:rPr>
          <w:rFonts w:asciiTheme="minorHAnsi" w:eastAsia="Arial" w:hAnsiTheme="minorHAnsi" w:cstheme="minorHAnsi"/>
          <w:sz w:val="22"/>
          <w:szCs w:val="22"/>
        </w:rPr>
        <w:t>ro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un</w:t>
      </w:r>
      <w:r w:rsidRPr="00BB6A2E">
        <w:rPr>
          <w:rFonts w:asciiTheme="minorHAnsi" w:eastAsia="Arial" w:hAnsiTheme="minorHAnsi" w:cstheme="minorHAnsi"/>
          <w:sz w:val="22"/>
          <w:szCs w:val="22"/>
        </w:rPr>
        <w:t>d proj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6A2E">
        <w:rPr>
          <w:rFonts w:asciiTheme="minorHAnsi" w:eastAsia="Arial" w:hAnsiTheme="minorHAnsi" w:cstheme="minorHAnsi"/>
          <w:sz w:val="22"/>
          <w:szCs w:val="22"/>
        </w:rPr>
        <w:t>t</w:t>
      </w:r>
      <w:r w:rsidRPr="00BB6A2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s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6A2E">
        <w:rPr>
          <w:rFonts w:asciiTheme="minorHAnsi" w:eastAsia="Arial" w:hAnsiTheme="minorHAnsi" w:cstheme="minorHAnsi"/>
          <w:sz w:val="22"/>
          <w:szCs w:val="22"/>
        </w:rPr>
        <w:t>lting in red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6A2E">
        <w:rPr>
          <w:rFonts w:asciiTheme="minorHAnsi" w:eastAsia="Arial" w:hAnsiTheme="minorHAnsi" w:cstheme="minorHAnsi"/>
          <w:sz w:val="22"/>
          <w:szCs w:val="22"/>
        </w:rPr>
        <w:t>c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z w:val="22"/>
          <w:szCs w:val="22"/>
        </w:rPr>
        <w:t>ng cal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6A2E">
        <w:rPr>
          <w:rFonts w:asciiTheme="minorHAnsi" w:eastAsia="Arial" w:hAnsiTheme="minorHAnsi" w:cstheme="minorHAnsi"/>
          <w:sz w:val="22"/>
          <w:szCs w:val="22"/>
        </w:rPr>
        <w:t>er waiting time, improving call 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s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6A2E">
        <w:rPr>
          <w:rFonts w:asciiTheme="minorHAnsi" w:eastAsia="Arial" w:hAnsiTheme="minorHAnsi" w:cstheme="minorHAnsi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se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times and 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cr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as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z w:val="22"/>
          <w:szCs w:val="22"/>
        </w:rPr>
        <w:t>ng first call 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so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6A2E">
        <w:rPr>
          <w:rFonts w:asciiTheme="minorHAnsi" w:eastAsia="Arial" w:hAnsiTheme="minorHAnsi" w:cstheme="minorHAnsi"/>
          <w:sz w:val="22"/>
          <w:szCs w:val="22"/>
        </w:rPr>
        <w:t>ution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by 42%</w:t>
      </w:r>
    </w:p>
    <w:p w14:paraId="703D9BA3" w14:textId="77777777" w:rsidR="003A51F3" w:rsidRPr="00BB6A2E" w:rsidRDefault="00BB6A2E">
      <w:pPr>
        <w:tabs>
          <w:tab w:val="left" w:pos="460"/>
        </w:tabs>
        <w:spacing w:line="220" w:lineRule="exact"/>
        <w:ind w:left="480" w:right="345" w:hanging="360"/>
        <w:rPr>
          <w:rFonts w:asciiTheme="minorHAnsi" w:eastAsia="Arial" w:hAnsiTheme="minorHAnsi" w:cstheme="minorHAnsi"/>
          <w:sz w:val="22"/>
          <w:szCs w:val="22"/>
        </w:rPr>
      </w:pPr>
      <w:r w:rsidRPr="00BB6A2E">
        <w:rPr>
          <w:rFonts w:asciiTheme="minorHAnsi" w:hAnsiTheme="minorHAnsi" w:cstheme="minorHAnsi"/>
          <w:sz w:val="22"/>
          <w:szCs w:val="22"/>
        </w:rPr>
        <w:tab/>
      </w:r>
      <w:r w:rsidRPr="00BB6A2E">
        <w:rPr>
          <w:rFonts w:asciiTheme="minorHAnsi" w:eastAsia="Arial" w:hAnsiTheme="minorHAnsi" w:cstheme="minorHAnsi"/>
          <w:sz w:val="22"/>
          <w:szCs w:val="22"/>
        </w:rPr>
        <w:t>Led strateg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BB6A2E">
        <w:rPr>
          <w:rFonts w:asciiTheme="minorHAnsi" w:eastAsia="Arial" w:hAnsiTheme="minorHAnsi" w:cstheme="minorHAnsi"/>
          <w:sz w:val="22"/>
          <w:szCs w:val="22"/>
        </w:rPr>
        <w:t>plann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z w:val="22"/>
          <w:szCs w:val="22"/>
        </w:rPr>
        <w:t>ng initi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6A2E">
        <w:rPr>
          <w:rFonts w:asciiTheme="minorHAnsi" w:eastAsia="Arial" w:hAnsiTheme="minorHAnsi" w:cstheme="minorHAnsi"/>
          <w:sz w:val="22"/>
          <w:szCs w:val="22"/>
        </w:rPr>
        <w:t>tive to sec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6A2E">
        <w:rPr>
          <w:rFonts w:asciiTheme="minorHAnsi" w:eastAsia="Arial" w:hAnsiTheme="minorHAnsi" w:cstheme="minorHAnsi"/>
          <w:sz w:val="22"/>
          <w:szCs w:val="22"/>
        </w:rPr>
        <w:t>re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prop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>s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d b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6A2E">
        <w:rPr>
          <w:rFonts w:asciiTheme="minorHAnsi" w:eastAsia="Arial" w:hAnsiTheme="minorHAnsi" w:cstheme="minorHAnsi"/>
          <w:sz w:val="22"/>
          <w:szCs w:val="22"/>
        </w:rPr>
        <w:t>dget for the consolida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BB6A2E">
        <w:rPr>
          <w:rFonts w:asciiTheme="minorHAnsi" w:eastAsia="Arial" w:hAnsiTheme="minorHAnsi" w:cstheme="minorHAnsi"/>
          <w:sz w:val="22"/>
          <w:szCs w:val="22"/>
        </w:rPr>
        <w:t>ion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of nine call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c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nters by identifying CRM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nd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6A2E">
        <w:rPr>
          <w:rFonts w:asciiTheme="minorHAnsi" w:eastAsia="Arial" w:hAnsiTheme="minorHAnsi" w:cstheme="minorHAnsi"/>
          <w:sz w:val="22"/>
          <w:szCs w:val="22"/>
        </w:rPr>
        <w:t>ess im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6A2E">
        <w:rPr>
          <w:rFonts w:asciiTheme="minorHAnsi" w:eastAsia="Arial" w:hAnsiTheme="minorHAnsi" w:cstheme="minorHAnsi"/>
          <w:sz w:val="22"/>
          <w:szCs w:val="22"/>
        </w:rPr>
        <w:t>rov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ment opp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>rt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6A2E">
        <w:rPr>
          <w:rFonts w:asciiTheme="minorHAnsi" w:eastAsia="Arial" w:hAnsiTheme="minorHAnsi" w:cstheme="minorHAnsi"/>
          <w:sz w:val="22"/>
          <w:szCs w:val="22"/>
        </w:rPr>
        <w:t>nities.</w:t>
      </w:r>
    </w:p>
    <w:p w14:paraId="06889E60" w14:textId="77777777" w:rsidR="003A51F3" w:rsidRPr="00BB6A2E" w:rsidRDefault="00BB6A2E">
      <w:pPr>
        <w:spacing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B6A2E">
        <w:rPr>
          <w:rFonts w:asciiTheme="minorHAnsi" w:hAnsiTheme="minorHAnsi" w:cstheme="minorHAnsi"/>
          <w:sz w:val="22"/>
          <w:szCs w:val="22"/>
        </w:rPr>
        <w:t xml:space="preserve">    </w:t>
      </w:r>
      <w:r w:rsidRPr="00BB6A2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cipi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nt of Employee of the Year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6A2E">
        <w:rPr>
          <w:rFonts w:asciiTheme="minorHAnsi" w:eastAsia="Arial" w:hAnsiTheme="minorHAnsi" w:cstheme="minorHAnsi"/>
          <w:sz w:val="22"/>
          <w:szCs w:val="22"/>
        </w:rPr>
        <w:t>w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ar</w:t>
      </w:r>
      <w:r w:rsidRPr="00BB6A2E">
        <w:rPr>
          <w:rFonts w:asciiTheme="minorHAnsi" w:eastAsia="Arial" w:hAnsiTheme="minorHAnsi" w:cstheme="minorHAnsi"/>
          <w:sz w:val="22"/>
          <w:szCs w:val="22"/>
        </w:rPr>
        <w:t>d as w</w:t>
      </w:r>
      <w:r w:rsidRPr="00BB6A2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ll as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multiple technical e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BB6A2E">
        <w:rPr>
          <w:rFonts w:asciiTheme="minorHAnsi" w:eastAsia="Arial" w:hAnsiTheme="minorHAnsi" w:cstheme="minorHAnsi"/>
          <w:sz w:val="22"/>
          <w:szCs w:val="22"/>
        </w:rPr>
        <w:t>cellence awards.</w:t>
      </w:r>
    </w:p>
    <w:p w14:paraId="42307A8D" w14:textId="77777777" w:rsidR="003A51F3" w:rsidRPr="00BB6A2E" w:rsidRDefault="003A51F3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4C40B429" w14:textId="4D990956" w:rsidR="003A51F3" w:rsidRPr="00BB6A2E" w:rsidRDefault="00BB6A2E" w:rsidP="00BB6A2E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B6A2E">
        <w:rPr>
          <w:rFonts w:asciiTheme="minorHAnsi" w:eastAsia="Arial" w:hAnsiTheme="minorHAnsi" w:cstheme="minorHAnsi"/>
          <w:b/>
          <w:sz w:val="22"/>
          <w:szCs w:val="22"/>
        </w:rPr>
        <w:t>Project L</w:t>
      </w:r>
      <w:r w:rsidRPr="00BB6A2E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B6A2E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BB6A2E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BB6A2E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NAME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OF COMPANY, CITY, ST                                                                 </w:t>
      </w:r>
      <w:r w:rsidRPr="00BB6A2E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b/>
          <w:sz w:val="22"/>
          <w:szCs w:val="22"/>
        </w:rPr>
        <w:t>05/98 - 11/</w:t>
      </w:r>
      <w:r w:rsidRPr="00BB6A2E">
        <w:rPr>
          <w:rFonts w:asciiTheme="minorHAnsi" w:eastAsia="Arial" w:hAnsiTheme="minorHAnsi" w:cstheme="minorHAnsi"/>
          <w:b/>
          <w:spacing w:val="-1"/>
          <w:sz w:val="22"/>
          <w:szCs w:val="22"/>
        </w:rPr>
        <w:t>9</w:t>
      </w:r>
      <w:r w:rsidRPr="00BB6A2E">
        <w:rPr>
          <w:rFonts w:asciiTheme="minorHAnsi" w:eastAsia="Arial" w:hAnsiTheme="minorHAnsi" w:cstheme="minorHAnsi"/>
          <w:b/>
          <w:sz w:val="22"/>
          <w:szCs w:val="22"/>
        </w:rPr>
        <w:t>9</w:t>
      </w:r>
    </w:p>
    <w:p w14:paraId="694C747D" w14:textId="77777777" w:rsidR="003A51F3" w:rsidRPr="00BB6A2E" w:rsidRDefault="00BB6A2E">
      <w:pPr>
        <w:ind w:left="120" w:right="184"/>
        <w:rPr>
          <w:rFonts w:asciiTheme="minorHAnsi" w:eastAsia="Arial" w:hAnsiTheme="minorHAnsi" w:cstheme="minorHAnsi"/>
          <w:sz w:val="22"/>
          <w:szCs w:val="22"/>
        </w:rPr>
      </w:pPr>
      <w:r w:rsidRPr="00BB6A2E">
        <w:rPr>
          <w:rFonts w:asciiTheme="minorHAnsi" w:eastAsia="Arial" w:hAnsiTheme="minorHAnsi" w:cstheme="minorHAnsi"/>
          <w:sz w:val="22"/>
          <w:szCs w:val="22"/>
        </w:rPr>
        <w:t>Identified n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w b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6A2E">
        <w:rPr>
          <w:rFonts w:asciiTheme="minorHAnsi" w:eastAsia="Arial" w:hAnsiTheme="minorHAnsi" w:cstheme="minorHAnsi"/>
          <w:sz w:val="22"/>
          <w:szCs w:val="22"/>
        </w:rPr>
        <w:t>sin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ss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B6A2E">
        <w:rPr>
          <w:rFonts w:asciiTheme="minorHAnsi" w:eastAsia="Arial" w:hAnsiTheme="minorHAnsi" w:cstheme="minorHAnsi"/>
          <w:sz w:val="22"/>
          <w:szCs w:val="22"/>
        </w:rPr>
        <w:t>evelopm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nt opport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nities 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BB6A2E">
        <w:rPr>
          <w:rFonts w:asciiTheme="minorHAnsi" w:eastAsia="Arial" w:hAnsiTheme="minorHAnsi" w:cstheme="minorHAnsi"/>
          <w:sz w:val="22"/>
          <w:szCs w:val="22"/>
        </w:rPr>
        <w:t>or this m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6A2E">
        <w:rPr>
          <w:rFonts w:asciiTheme="minorHAnsi" w:eastAsia="Arial" w:hAnsiTheme="minorHAnsi" w:cstheme="minorHAnsi"/>
          <w:sz w:val="22"/>
          <w:szCs w:val="22"/>
        </w:rPr>
        <w:t>na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6A2E">
        <w:rPr>
          <w:rFonts w:asciiTheme="minorHAnsi" w:eastAsia="Arial" w:hAnsiTheme="minorHAnsi" w:cstheme="minorHAnsi"/>
          <w:sz w:val="22"/>
          <w:szCs w:val="22"/>
        </w:rPr>
        <w:t>ement and t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ch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ology co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6A2E">
        <w:rPr>
          <w:rFonts w:asciiTheme="minorHAnsi" w:eastAsia="Arial" w:hAnsiTheme="minorHAnsi" w:cstheme="minorHAnsi"/>
          <w:sz w:val="22"/>
          <w:szCs w:val="22"/>
        </w:rPr>
        <w:t>ulting firm; analyzed b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6A2E">
        <w:rPr>
          <w:rFonts w:asciiTheme="minorHAnsi" w:eastAsia="Arial" w:hAnsiTheme="minorHAnsi" w:cstheme="minorHAnsi"/>
          <w:sz w:val="22"/>
          <w:szCs w:val="22"/>
        </w:rPr>
        <w:t>s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z w:val="22"/>
          <w:szCs w:val="22"/>
        </w:rPr>
        <w:t>ness processes to identi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BB6A2E">
        <w:rPr>
          <w:rFonts w:asciiTheme="minorHAnsi" w:eastAsia="Arial" w:hAnsiTheme="minorHAnsi" w:cstheme="minorHAnsi"/>
          <w:sz w:val="22"/>
          <w:szCs w:val="22"/>
        </w:rPr>
        <w:t>y are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BB6A2E">
        <w:rPr>
          <w:rFonts w:asciiTheme="minorHAnsi" w:eastAsia="Arial" w:hAnsiTheme="minorHAnsi" w:cstheme="minorHAnsi"/>
          <w:sz w:val="22"/>
          <w:szCs w:val="22"/>
        </w:rPr>
        <w:t>of 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d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cing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>perati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g c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>sts a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d improvi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g efficie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ci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6A2E">
        <w:rPr>
          <w:rFonts w:asciiTheme="minorHAnsi" w:eastAsia="Arial" w:hAnsiTheme="minorHAnsi" w:cstheme="minorHAnsi"/>
          <w:sz w:val="22"/>
          <w:szCs w:val="22"/>
        </w:rPr>
        <w:t>; recomm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nd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d and impl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em</w:t>
      </w:r>
      <w:r w:rsidRPr="00BB6A2E">
        <w:rPr>
          <w:rFonts w:asciiTheme="minorHAnsi" w:eastAsia="Arial" w:hAnsiTheme="minorHAnsi" w:cstheme="minorHAnsi"/>
          <w:sz w:val="22"/>
          <w:szCs w:val="22"/>
        </w:rPr>
        <w:t>ented n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w t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ch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ology sol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6A2E">
        <w:rPr>
          <w:rFonts w:asciiTheme="minorHAnsi" w:eastAsia="Arial" w:hAnsiTheme="minorHAnsi" w:cstheme="minorHAnsi"/>
          <w:sz w:val="22"/>
          <w:szCs w:val="22"/>
        </w:rPr>
        <w:t>tions; and tra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z w:val="22"/>
          <w:szCs w:val="22"/>
        </w:rPr>
        <w:t>ned cl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ents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ow to utilize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ew tech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ology to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reach their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B6A2E">
        <w:rPr>
          <w:rFonts w:asciiTheme="minorHAnsi" w:eastAsia="Arial" w:hAnsiTheme="minorHAnsi" w:cstheme="minorHAnsi"/>
          <w:sz w:val="22"/>
          <w:szCs w:val="22"/>
        </w:rPr>
        <w:t>usi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ess g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>als.  Mode</w:t>
      </w:r>
      <w:r w:rsidRPr="00BB6A2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BB6A2E">
        <w:rPr>
          <w:rFonts w:asciiTheme="minorHAnsi" w:eastAsia="Arial" w:hAnsiTheme="minorHAnsi" w:cstheme="minorHAnsi"/>
          <w:sz w:val="22"/>
          <w:szCs w:val="22"/>
        </w:rPr>
        <w:t>ed n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w b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6A2E">
        <w:rPr>
          <w:rFonts w:asciiTheme="minorHAnsi" w:eastAsia="Arial" w:hAnsiTheme="minorHAnsi" w:cstheme="minorHAnsi"/>
          <w:sz w:val="22"/>
          <w:szCs w:val="22"/>
        </w:rPr>
        <w:t>sin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ss proc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es</w:t>
      </w:r>
      <w:r w:rsidRPr="00BB6A2E">
        <w:rPr>
          <w:rFonts w:asciiTheme="minorHAnsi" w:eastAsia="Arial" w:hAnsiTheme="minorHAnsi" w:cstheme="minorHAnsi"/>
          <w:sz w:val="22"/>
          <w:szCs w:val="22"/>
        </w:rPr>
        <w:t>s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s and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c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6A2E">
        <w:rPr>
          <w:rFonts w:asciiTheme="minorHAnsi" w:eastAsia="Arial" w:hAnsiTheme="minorHAnsi" w:cstheme="minorHAnsi"/>
          <w:sz w:val="22"/>
          <w:szCs w:val="22"/>
        </w:rPr>
        <w:t>stomized solutio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s to </w:t>
      </w:r>
      <w:r w:rsidRPr="00BB6A2E">
        <w:rPr>
          <w:rFonts w:asciiTheme="minorHAnsi" w:eastAsia="Arial" w:hAnsiTheme="minorHAnsi" w:cstheme="minorHAnsi"/>
          <w:sz w:val="22"/>
          <w:szCs w:val="22"/>
        </w:rPr>
        <w:t>accom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B6A2E">
        <w:rPr>
          <w:rFonts w:asciiTheme="minorHAnsi" w:eastAsia="Arial" w:hAnsiTheme="minorHAnsi" w:cstheme="minorHAnsi"/>
          <w:sz w:val="22"/>
          <w:szCs w:val="22"/>
        </w:rPr>
        <w:t>oda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B6A2E">
        <w:rPr>
          <w:rFonts w:asciiTheme="minorHAnsi" w:eastAsia="Arial" w:hAnsiTheme="minorHAnsi" w:cstheme="minorHAnsi"/>
          <w:sz w:val="22"/>
          <w:szCs w:val="22"/>
        </w:rPr>
        <w:t>e bud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6A2E">
        <w:rPr>
          <w:rFonts w:asciiTheme="minorHAnsi" w:eastAsia="Arial" w:hAnsiTheme="minorHAnsi" w:cstheme="minorHAnsi"/>
          <w:sz w:val="22"/>
          <w:szCs w:val="22"/>
        </w:rPr>
        <w:t>et and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build in scal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6A2E">
        <w:rPr>
          <w:rFonts w:asciiTheme="minorHAnsi" w:eastAsia="Arial" w:hAnsiTheme="minorHAnsi" w:cstheme="minorHAnsi"/>
          <w:sz w:val="22"/>
          <w:szCs w:val="22"/>
        </w:rPr>
        <w:t>bility.  Reco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B6A2E">
        <w:rPr>
          <w:rFonts w:asciiTheme="minorHAnsi" w:eastAsia="Arial" w:hAnsiTheme="minorHAnsi" w:cstheme="minorHAnsi"/>
          <w:sz w:val="22"/>
          <w:szCs w:val="22"/>
        </w:rPr>
        <w:t>mend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d and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z w:val="22"/>
          <w:szCs w:val="22"/>
        </w:rPr>
        <w:t>mplem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nted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web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B6A2E">
        <w:rPr>
          <w:rFonts w:asciiTheme="minorHAnsi" w:eastAsia="Arial" w:hAnsiTheme="minorHAnsi" w:cstheme="minorHAnsi"/>
          <w:sz w:val="22"/>
          <w:szCs w:val="22"/>
        </w:rPr>
        <w:t>evelo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6A2E">
        <w:rPr>
          <w:rFonts w:asciiTheme="minorHAnsi" w:eastAsia="Arial" w:hAnsiTheme="minorHAnsi" w:cstheme="minorHAnsi"/>
          <w:sz w:val="22"/>
          <w:szCs w:val="22"/>
        </w:rPr>
        <w:t>ment, mana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6A2E">
        <w:rPr>
          <w:rFonts w:asciiTheme="minorHAnsi" w:eastAsia="Arial" w:hAnsiTheme="minorHAnsi" w:cstheme="minorHAnsi"/>
          <w:sz w:val="22"/>
          <w:szCs w:val="22"/>
        </w:rPr>
        <w:t>em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nt and m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6A2E">
        <w:rPr>
          <w:rFonts w:asciiTheme="minorHAnsi" w:eastAsia="Arial" w:hAnsiTheme="minorHAnsi" w:cstheme="minorHAnsi"/>
          <w:sz w:val="22"/>
          <w:szCs w:val="22"/>
        </w:rPr>
        <w:t>rketi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g soluti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>ns from co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pti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>n throu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6A2E">
        <w:rPr>
          <w:rFonts w:asciiTheme="minorHAnsi" w:eastAsia="Arial" w:hAnsiTheme="minorHAnsi" w:cstheme="minorHAnsi"/>
          <w:sz w:val="22"/>
          <w:szCs w:val="22"/>
        </w:rPr>
        <w:t>h del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B6A2E">
        <w:rPr>
          <w:rFonts w:asciiTheme="minorHAnsi" w:eastAsia="Arial" w:hAnsiTheme="minorHAnsi" w:cstheme="minorHAnsi"/>
          <w:sz w:val="22"/>
          <w:szCs w:val="22"/>
        </w:rPr>
        <w:t>ery.</w:t>
      </w:r>
      <w:r w:rsidRPr="00BB6A2E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Major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6A2E">
        <w:rPr>
          <w:rFonts w:asciiTheme="minorHAnsi" w:eastAsia="Arial" w:hAnsiTheme="minorHAnsi" w:cstheme="minorHAnsi"/>
          <w:sz w:val="22"/>
          <w:szCs w:val="22"/>
        </w:rPr>
        <w:t>compl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z w:val="22"/>
          <w:szCs w:val="22"/>
        </w:rPr>
        <w:t>sh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me</w:t>
      </w:r>
      <w:r w:rsidRPr="00BB6A2E">
        <w:rPr>
          <w:rFonts w:asciiTheme="minorHAnsi" w:eastAsia="Arial" w:hAnsiTheme="minorHAnsi" w:cstheme="minorHAnsi"/>
          <w:sz w:val="22"/>
          <w:szCs w:val="22"/>
        </w:rPr>
        <w:t>nts:</w:t>
      </w:r>
    </w:p>
    <w:p w14:paraId="351DD952" w14:textId="77777777" w:rsidR="003A51F3" w:rsidRPr="00BB6A2E" w:rsidRDefault="003A51F3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5526E692" w14:textId="77777777" w:rsidR="003A51F3" w:rsidRPr="00BB6A2E" w:rsidRDefault="00BB6A2E">
      <w:pPr>
        <w:tabs>
          <w:tab w:val="left" w:pos="460"/>
        </w:tabs>
        <w:ind w:left="480" w:right="494" w:hanging="360"/>
        <w:rPr>
          <w:rFonts w:asciiTheme="minorHAnsi" w:eastAsia="Arial" w:hAnsiTheme="minorHAnsi" w:cstheme="minorHAnsi"/>
          <w:sz w:val="22"/>
          <w:szCs w:val="22"/>
        </w:rPr>
      </w:pPr>
      <w:r w:rsidRPr="00BB6A2E">
        <w:rPr>
          <w:rFonts w:asciiTheme="minorHAnsi" w:hAnsiTheme="minorHAnsi" w:cstheme="minorHAnsi"/>
          <w:sz w:val="22"/>
          <w:szCs w:val="22"/>
        </w:rPr>
        <w:tab/>
      </w:r>
      <w:r w:rsidRPr="00BB6A2E">
        <w:rPr>
          <w:rFonts w:asciiTheme="minorHAnsi" w:eastAsia="Arial" w:hAnsiTheme="minorHAnsi" w:cstheme="minorHAnsi"/>
          <w:sz w:val="22"/>
          <w:szCs w:val="22"/>
        </w:rPr>
        <w:t>D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sig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ed a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d implem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nt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d a fully automated sa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6A2E">
        <w:rPr>
          <w:rFonts w:asciiTheme="minorHAnsi" w:eastAsia="Arial" w:hAnsiTheme="minorHAnsi" w:cstheme="minorHAnsi"/>
          <w:sz w:val="22"/>
          <w:szCs w:val="22"/>
        </w:rPr>
        <w:t>es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and prop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>sal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gen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ration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pr</w:t>
      </w:r>
      <w:r w:rsidRPr="00BB6A2E">
        <w:rPr>
          <w:rFonts w:asciiTheme="minorHAnsi" w:eastAsia="Arial" w:hAnsiTheme="minorHAnsi" w:cstheme="minorHAnsi"/>
          <w:sz w:val="22"/>
          <w:szCs w:val="22"/>
        </w:rPr>
        <w:t>oc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es</w:t>
      </w:r>
      <w:r w:rsidRPr="00BB6A2E">
        <w:rPr>
          <w:rFonts w:asciiTheme="minorHAnsi" w:eastAsia="Arial" w:hAnsiTheme="minorHAnsi" w:cstheme="minorHAnsi"/>
          <w:sz w:val="22"/>
          <w:szCs w:val="22"/>
        </w:rPr>
        <w:t>s that linked su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6A2E">
        <w:rPr>
          <w:rFonts w:asciiTheme="minorHAnsi" w:eastAsia="Arial" w:hAnsiTheme="minorHAnsi" w:cstheme="minorHAnsi"/>
          <w:sz w:val="22"/>
          <w:szCs w:val="22"/>
        </w:rPr>
        <w:t>ply, prici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g and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6A2E">
        <w:rPr>
          <w:rFonts w:asciiTheme="minorHAnsi" w:eastAsia="Arial" w:hAnsiTheme="minorHAnsi" w:cstheme="minorHAnsi"/>
          <w:sz w:val="22"/>
          <w:szCs w:val="22"/>
        </w:rPr>
        <w:t>cou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ting syste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B6A2E">
        <w:rPr>
          <w:rFonts w:asciiTheme="minorHAnsi" w:eastAsia="Arial" w:hAnsiTheme="minorHAnsi" w:cstheme="minorHAnsi"/>
          <w:sz w:val="22"/>
          <w:szCs w:val="22"/>
        </w:rPr>
        <w:t>s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red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6A2E">
        <w:rPr>
          <w:rFonts w:asciiTheme="minorHAnsi" w:eastAsia="Arial" w:hAnsiTheme="minorHAnsi" w:cstheme="minorHAnsi"/>
          <w:sz w:val="22"/>
          <w:szCs w:val="22"/>
        </w:rPr>
        <w:t>ci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g</w:t>
      </w:r>
      <w:r w:rsidRPr="00BB6A2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pro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osal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6A2E">
        <w:rPr>
          <w:rFonts w:asciiTheme="minorHAnsi" w:eastAsia="Arial" w:hAnsiTheme="minorHAnsi" w:cstheme="minorHAnsi"/>
          <w:sz w:val="22"/>
          <w:szCs w:val="22"/>
        </w:rPr>
        <w:t>en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rat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z w:val="22"/>
          <w:szCs w:val="22"/>
        </w:rPr>
        <w:t>on time by 75% and impro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B6A2E">
        <w:rPr>
          <w:rFonts w:asciiTheme="minorHAnsi" w:eastAsia="Arial" w:hAnsiTheme="minorHAnsi" w:cstheme="minorHAnsi"/>
          <w:sz w:val="22"/>
          <w:szCs w:val="22"/>
        </w:rPr>
        <w:t>ing sal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s 8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B6A2E">
        <w:rPr>
          <w:rFonts w:asciiTheme="minorHAnsi" w:eastAsia="Arial" w:hAnsiTheme="minorHAnsi" w:cstheme="minorHAnsi"/>
          <w:sz w:val="22"/>
          <w:szCs w:val="22"/>
        </w:rPr>
        <w:t>0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%</w:t>
      </w:r>
      <w:r w:rsidRPr="00BB6A2E">
        <w:rPr>
          <w:rFonts w:asciiTheme="minorHAnsi" w:eastAsia="Arial" w:hAnsiTheme="minorHAnsi" w:cstheme="minorHAnsi"/>
          <w:sz w:val="22"/>
          <w:szCs w:val="22"/>
        </w:rPr>
        <w:t>.</w:t>
      </w:r>
    </w:p>
    <w:p w14:paraId="50684954" w14:textId="77777777" w:rsidR="003A51F3" w:rsidRPr="00BB6A2E" w:rsidRDefault="00BB6A2E">
      <w:pPr>
        <w:tabs>
          <w:tab w:val="left" w:pos="460"/>
        </w:tabs>
        <w:spacing w:before="2" w:line="220" w:lineRule="exact"/>
        <w:ind w:left="480" w:right="248" w:hanging="360"/>
        <w:rPr>
          <w:rFonts w:asciiTheme="minorHAnsi" w:eastAsia="Arial" w:hAnsiTheme="minorHAnsi" w:cstheme="minorHAnsi"/>
          <w:sz w:val="22"/>
          <w:szCs w:val="22"/>
        </w:rPr>
      </w:pPr>
      <w:r w:rsidRPr="00BB6A2E">
        <w:rPr>
          <w:rFonts w:asciiTheme="minorHAnsi" w:hAnsiTheme="minorHAnsi" w:cstheme="minorHAnsi"/>
          <w:sz w:val="22"/>
          <w:szCs w:val="22"/>
        </w:rPr>
        <w:tab/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Added value 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B6A2E">
        <w:rPr>
          <w:rFonts w:asciiTheme="minorHAnsi" w:eastAsia="Arial" w:hAnsiTheme="minorHAnsi" w:cstheme="minorHAnsi"/>
          <w:sz w:val="22"/>
          <w:szCs w:val="22"/>
        </w:rPr>
        <w:t>o the bus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es</w:t>
      </w:r>
      <w:r w:rsidRPr="00BB6A2E">
        <w:rPr>
          <w:rFonts w:asciiTheme="minorHAnsi" w:eastAsia="Arial" w:hAnsiTheme="minorHAnsi" w:cstheme="minorHAnsi"/>
          <w:sz w:val="22"/>
          <w:szCs w:val="22"/>
        </w:rPr>
        <w:t>s by turning a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“Paper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6A2E">
        <w:rPr>
          <w:rFonts w:asciiTheme="minorHAnsi" w:eastAsia="Arial" w:hAnsiTheme="minorHAnsi" w:cstheme="minorHAnsi"/>
          <w:sz w:val="22"/>
          <w:szCs w:val="22"/>
        </w:rPr>
        <w:t>nd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Pen” organ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z w:val="22"/>
          <w:szCs w:val="22"/>
        </w:rPr>
        <w:t>zation into a completely au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B6A2E">
        <w:rPr>
          <w:rFonts w:asciiTheme="minorHAnsi" w:eastAsia="Arial" w:hAnsiTheme="minorHAnsi" w:cstheme="minorHAnsi"/>
          <w:sz w:val="22"/>
          <w:szCs w:val="22"/>
        </w:rPr>
        <w:t>omated recruiti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g office by </w:t>
      </w:r>
      <w:r w:rsidRPr="00BB6A2E">
        <w:rPr>
          <w:rFonts w:asciiTheme="minorHAnsi" w:eastAsia="Arial" w:hAnsiTheme="minorHAnsi" w:cstheme="minorHAnsi"/>
          <w:sz w:val="22"/>
          <w:szCs w:val="22"/>
        </w:rPr>
        <w:t>formal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ing all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B6A2E">
        <w:rPr>
          <w:rFonts w:asciiTheme="minorHAnsi" w:eastAsia="Arial" w:hAnsiTheme="minorHAnsi" w:cstheme="minorHAnsi"/>
          <w:sz w:val="22"/>
          <w:szCs w:val="22"/>
        </w:rPr>
        <w:t>usi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ess pr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es</w:t>
      </w:r>
      <w:r w:rsidRPr="00BB6A2E">
        <w:rPr>
          <w:rFonts w:asciiTheme="minorHAnsi" w:eastAsia="Arial" w:hAnsiTheme="minorHAnsi" w:cstheme="minorHAnsi"/>
          <w:sz w:val="22"/>
          <w:szCs w:val="22"/>
        </w:rPr>
        <w:t>s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s into an int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grated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B6A2E">
        <w:rPr>
          <w:rFonts w:asciiTheme="minorHAnsi" w:eastAsia="Arial" w:hAnsiTheme="minorHAnsi" w:cstheme="minorHAnsi"/>
          <w:sz w:val="22"/>
          <w:szCs w:val="22"/>
        </w:rPr>
        <w:t>ata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B6A2E">
        <w:rPr>
          <w:rFonts w:asciiTheme="minorHAnsi" w:eastAsia="Arial" w:hAnsiTheme="minorHAnsi" w:cstheme="minorHAnsi"/>
          <w:sz w:val="22"/>
          <w:szCs w:val="22"/>
        </w:rPr>
        <w:t>ase.</w:t>
      </w:r>
    </w:p>
    <w:p w14:paraId="4BD1F0A2" w14:textId="77777777" w:rsidR="003A51F3" w:rsidRPr="00BB6A2E" w:rsidRDefault="00BB6A2E">
      <w:pPr>
        <w:tabs>
          <w:tab w:val="left" w:pos="460"/>
        </w:tabs>
        <w:spacing w:line="220" w:lineRule="exact"/>
        <w:ind w:left="480" w:right="404" w:hanging="360"/>
        <w:rPr>
          <w:rFonts w:asciiTheme="minorHAnsi" w:eastAsia="Arial" w:hAnsiTheme="minorHAnsi" w:cstheme="minorHAnsi"/>
          <w:sz w:val="22"/>
          <w:szCs w:val="22"/>
        </w:rPr>
      </w:pPr>
      <w:r w:rsidRPr="00BB6A2E">
        <w:rPr>
          <w:rFonts w:asciiTheme="minorHAnsi" w:hAnsiTheme="minorHAnsi" w:cstheme="minorHAnsi"/>
          <w:sz w:val="22"/>
          <w:szCs w:val="22"/>
        </w:rPr>
        <w:tab/>
      </w:r>
      <w:r w:rsidRPr="00BB6A2E">
        <w:rPr>
          <w:rFonts w:asciiTheme="minorHAnsi" w:eastAsia="Arial" w:hAnsiTheme="minorHAnsi" w:cstheme="minorHAnsi"/>
          <w:sz w:val="22"/>
          <w:szCs w:val="22"/>
        </w:rPr>
        <w:t>Devel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ped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B6A2E">
        <w:rPr>
          <w:rFonts w:asciiTheme="minorHAnsi" w:eastAsia="Arial" w:hAnsiTheme="minorHAnsi" w:cstheme="minorHAnsi"/>
          <w:sz w:val="22"/>
          <w:szCs w:val="22"/>
        </w:rPr>
        <w:t>arketing s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B6A2E">
        <w:rPr>
          <w:rFonts w:asciiTheme="minorHAnsi" w:eastAsia="Arial" w:hAnsiTheme="minorHAnsi" w:cstheme="minorHAnsi"/>
          <w:sz w:val="22"/>
          <w:szCs w:val="22"/>
        </w:rPr>
        <w:t>ra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B6A2E">
        <w:rPr>
          <w:rFonts w:asciiTheme="minorHAnsi" w:eastAsia="Arial" w:hAnsiTheme="minorHAnsi" w:cstheme="minorHAnsi"/>
          <w:sz w:val="22"/>
          <w:szCs w:val="22"/>
        </w:rPr>
        <w:t>egi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s for a 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al estate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broker and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6A2E">
        <w:rPr>
          <w:rFonts w:asciiTheme="minorHAnsi" w:eastAsia="Arial" w:hAnsiTheme="minorHAnsi" w:cstheme="minorHAnsi"/>
          <w:sz w:val="22"/>
          <w:szCs w:val="22"/>
        </w:rPr>
        <w:t>n a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6A2E">
        <w:rPr>
          <w:rFonts w:asciiTheme="minorHAnsi" w:eastAsia="Arial" w:hAnsiTheme="minorHAnsi" w:cstheme="minorHAnsi"/>
          <w:sz w:val="22"/>
          <w:szCs w:val="22"/>
        </w:rPr>
        <w:t>ent by formal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BB6A2E">
        <w:rPr>
          <w:rFonts w:asciiTheme="minorHAnsi" w:eastAsia="Arial" w:hAnsiTheme="minorHAnsi" w:cstheme="minorHAnsi"/>
          <w:sz w:val="22"/>
          <w:szCs w:val="22"/>
        </w:rPr>
        <w:t>ing the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z w:val="22"/>
          <w:szCs w:val="22"/>
        </w:rPr>
        <w:t>r b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6A2E">
        <w:rPr>
          <w:rFonts w:asciiTheme="minorHAnsi" w:eastAsia="Arial" w:hAnsiTheme="minorHAnsi" w:cstheme="minorHAnsi"/>
          <w:sz w:val="22"/>
          <w:szCs w:val="22"/>
        </w:rPr>
        <w:t>siness pr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ses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BB6A2E">
        <w:rPr>
          <w:rFonts w:asciiTheme="minorHAnsi" w:eastAsia="Arial" w:hAnsiTheme="minorHAnsi" w:cstheme="minorHAnsi"/>
          <w:sz w:val="22"/>
          <w:szCs w:val="22"/>
        </w:rPr>
        <w:t>d enh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6A2E">
        <w:rPr>
          <w:rFonts w:asciiTheme="minorHAnsi" w:eastAsia="Arial" w:hAnsiTheme="minorHAnsi" w:cstheme="minorHAnsi"/>
          <w:sz w:val="22"/>
          <w:szCs w:val="22"/>
        </w:rPr>
        <w:t>nced their p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blic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pr</w:t>
      </w:r>
      <w:r w:rsidRPr="00BB6A2E">
        <w:rPr>
          <w:rFonts w:asciiTheme="minorHAnsi" w:eastAsia="Arial" w:hAnsiTheme="minorHAnsi" w:cstheme="minorHAnsi"/>
          <w:sz w:val="22"/>
          <w:szCs w:val="22"/>
        </w:rPr>
        <w:t>es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nce by 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com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B6A2E">
        <w:rPr>
          <w:rFonts w:asciiTheme="minorHAnsi" w:eastAsia="Arial" w:hAnsiTheme="minorHAnsi" w:cstheme="minorHAnsi"/>
          <w:sz w:val="22"/>
          <w:szCs w:val="22"/>
        </w:rPr>
        <w:t>end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z w:val="22"/>
          <w:szCs w:val="22"/>
        </w:rPr>
        <w:t>ng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and impl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m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nting </w:t>
      </w:r>
      <w:r w:rsidRPr="00BB6A2E">
        <w:rPr>
          <w:rFonts w:asciiTheme="minorHAnsi" w:eastAsia="Arial" w:hAnsiTheme="minorHAnsi" w:cstheme="minorHAnsi"/>
          <w:sz w:val="22"/>
          <w:szCs w:val="22"/>
        </w:rPr>
        <w:t>effective web</w:t>
      </w:r>
    </w:p>
    <w:p w14:paraId="50095DE1" w14:textId="77777777" w:rsidR="003A51F3" w:rsidRPr="00BB6A2E" w:rsidRDefault="00BB6A2E">
      <w:pPr>
        <w:spacing w:line="220" w:lineRule="exact"/>
        <w:ind w:left="480"/>
        <w:rPr>
          <w:rFonts w:asciiTheme="minorHAnsi" w:eastAsia="Arial" w:hAnsiTheme="minorHAnsi" w:cstheme="minorHAnsi"/>
          <w:sz w:val="22"/>
          <w:szCs w:val="22"/>
        </w:rPr>
        <w:sectPr w:rsidR="003A51F3" w:rsidRPr="00BB6A2E">
          <w:pgSz w:w="12240" w:h="15840"/>
          <w:pgMar w:top="1360" w:right="1160" w:bottom="280" w:left="1480" w:header="720" w:footer="720" w:gutter="0"/>
          <w:cols w:space="720"/>
        </w:sectPr>
      </w:pPr>
      <w:r w:rsidRPr="00BB6A2E">
        <w:rPr>
          <w:rFonts w:asciiTheme="minorHAnsi" w:eastAsia="Arial" w:hAnsiTheme="minorHAnsi" w:cstheme="minorHAnsi"/>
          <w:sz w:val="22"/>
          <w:szCs w:val="22"/>
        </w:rPr>
        <w:t>solu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BB6A2E">
        <w:rPr>
          <w:rFonts w:asciiTheme="minorHAnsi" w:eastAsia="Arial" w:hAnsiTheme="minorHAnsi" w:cstheme="minorHAnsi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>ns.</w:t>
      </w:r>
    </w:p>
    <w:p w14:paraId="12635137" w14:textId="77777777" w:rsidR="003A51F3" w:rsidRPr="00BB6A2E" w:rsidRDefault="003A51F3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072F619B" w14:textId="77777777" w:rsidR="003A51F3" w:rsidRPr="00BB6A2E" w:rsidRDefault="003A51F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C03ABF" w14:textId="77777777" w:rsidR="003A51F3" w:rsidRPr="00BB6A2E" w:rsidRDefault="00BB6A2E">
      <w:pPr>
        <w:spacing w:before="31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B6A2E">
        <w:rPr>
          <w:rFonts w:asciiTheme="minorHAnsi" w:eastAsia="Arial" w:hAnsiTheme="minorHAnsi" w:cstheme="minorHAnsi"/>
          <w:b/>
          <w:sz w:val="22"/>
          <w:szCs w:val="22"/>
        </w:rPr>
        <w:t>Jennifer</w:t>
      </w:r>
      <w:r w:rsidRPr="00BB6A2E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BB6A2E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b/>
          <w:sz w:val="22"/>
          <w:szCs w:val="22"/>
        </w:rPr>
        <w:t>bse</w:t>
      </w:r>
      <w:r w:rsidRPr="00BB6A2E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b/>
          <w:sz w:val="22"/>
          <w:szCs w:val="22"/>
        </w:rPr>
        <w:t>ker</w:t>
      </w:r>
    </w:p>
    <w:p w14:paraId="4C9A7725" w14:textId="77777777" w:rsidR="003A51F3" w:rsidRPr="00BB6A2E" w:rsidRDefault="00BB6A2E">
      <w:pPr>
        <w:tabs>
          <w:tab w:val="left" w:pos="9480"/>
        </w:tabs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B6A2E">
        <w:rPr>
          <w:rFonts w:asciiTheme="minorHAnsi" w:eastAsia="Arial" w:hAnsiTheme="minorHAnsi" w:cstheme="minorHAnsi"/>
          <w:sz w:val="22"/>
          <w:szCs w:val="22"/>
          <w:u w:color="000000"/>
        </w:rPr>
        <w:t>Page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  <w:u w:color="000000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  <w:u w:color="000000"/>
        </w:rPr>
        <w:t xml:space="preserve">2 </w:t>
      </w:r>
      <w:r w:rsidRPr="00BB6A2E">
        <w:rPr>
          <w:rFonts w:asciiTheme="minorHAnsi" w:eastAsia="Arial" w:hAnsiTheme="minorHAnsi" w:cstheme="minorHAnsi"/>
          <w:sz w:val="22"/>
          <w:szCs w:val="22"/>
          <w:u w:color="000000"/>
        </w:rPr>
        <w:tab/>
      </w:r>
    </w:p>
    <w:p w14:paraId="5CD9A466" w14:textId="77777777" w:rsidR="003A51F3" w:rsidRPr="00BB6A2E" w:rsidRDefault="003A51F3">
      <w:pPr>
        <w:spacing w:before="12" w:line="280" w:lineRule="exact"/>
        <w:rPr>
          <w:rFonts w:asciiTheme="minorHAnsi" w:hAnsiTheme="minorHAnsi" w:cstheme="minorHAnsi"/>
          <w:sz w:val="22"/>
          <w:szCs w:val="22"/>
        </w:rPr>
      </w:pPr>
    </w:p>
    <w:p w14:paraId="2484D4B8" w14:textId="77777777" w:rsidR="003A51F3" w:rsidRPr="00BB6A2E" w:rsidRDefault="00BB6A2E">
      <w:pPr>
        <w:spacing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B6A2E">
        <w:rPr>
          <w:rFonts w:asciiTheme="minorHAnsi" w:eastAsia="Arial" w:hAnsiTheme="minorHAnsi" w:cstheme="minorHAnsi"/>
          <w:b/>
          <w:position w:val="-1"/>
          <w:sz w:val="22"/>
          <w:szCs w:val="22"/>
        </w:rPr>
        <w:t>Senior Co</w:t>
      </w:r>
      <w:r w:rsidRPr="00BB6A2E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m</w:t>
      </w:r>
      <w:r w:rsidRPr="00BB6A2E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m</w:t>
      </w:r>
      <w:r w:rsidRPr="00BB6A2E">
        <w:rPr>
          <w:rFonts w:asciiTheme="minorHAnsi" w:eastAsia="Arial" w:hAnsiTheme="minorHAnsi" w:cstheme="minorHAnsi"/>
          <w:b/>
          <w:position w:val="-1"/>
          <w:sz w:val="22"/>
          <w:szCs w:val="22"/>
        </w:rPr>
        <w:t>odi</w:t>
      </w:r>
      <w:r w:rsidRPr="00BB6A2E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t</w:t>
      </w:r>
      <w:r w:rsidRPr="00BB6A2E">
        <w:rPr>
          <w:rFonts w:asciiTheme="minorHAnsi" w:eastAsia="Arial" w:hAnsiTheme="minorHAnsi" w:cstheme="minorHAnsi"/>
          <w:b/>
          <w:position w:val="-1"/>
          <w:sz w:val="22"/>
          <w:szCs w:val="22"/>
        </w:rPr>
        <w:t>y</w:t>
      </w:r>
      <w:r w:rsidRPr="00BB6A2E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Manager, </w:t>
      </w:r>
      <w:r w:rsidRPr="00BB6A2E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NAME </w:t>
      </w:r>
      <w:r w:rsidRPr="00BB6A2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position w:val="-1"/>
          <w:sz w:val="22"/>
          <w:szCs w:val="22"/>
        </w:rPr>
        <w:t>F COMPAN</w:t>
      </w:r>
      <w:r w:rsidRPr="00BB6A2E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Y</w:t>
      </w:r>
      <w:r w:rsidRPr="00BB6A2E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BB6A2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CITY, ST                                       </w:t>
      </w:r>
      <w:r w:rsidRPr="00BB6A2E">
        <w:rPr>
          <w:rFonts w:asciiTheme="minorHAnsi" w:eastAsia="Arial" w:hAnsiTheme="minorHAnsi" w:cstheme="minorHAnsi"/>
          <w:spacing w:val="27"/>
          <w:position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b/>
          <w:position w:val="-1"/>
          <w:sz w:val="22"/>
          <w:szCs w:val="22"/>
        </w:rPr>
        <w:t>05/97 – 05/</w:t>
      </w:r>
      <w:r w:rsidRPr="00BB6A2E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9</w:t>
      </w:r>
      <w:r w:rsidRPr="00BB6A2E">
        <w:rPr>
          <w:rFonts w:asciiTheme="minorHAnsi" w:eastAsia="Arial" w:hAnsiTheme="minorHAnsi" w:cstheme="minorHAnsi"/>
          <w:b/>
          <w:position w:val="-1"/>
          <w:sz w:val="22"/>
          <w:szCs w:val="22"/>
        </w:rPr>
        <w:t>8</w:t>
      </w:r>
    </w:p>
    <w:p w14:paraId="16E14D65" w14:textId="77777777" w:rsidR="003A51F3" w:rsidRPr="00BB6A2E" w:rsidRDefault="003A51F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62D828" w14:textId="77777777" w:rsidR="003A51F3" w:rsidRPr="00BB6A2E" w:rsidRDefault="00BB6A2E">
      <w:pPr>
        <w:spacing w:before="34"/>
        <w:ind w:left="120" w:right="187"/>
        <w:rPr>
          <w:rFonts w:asciiTheme="minorHAnsi" w:eastAsia="Arial" w:hAnsiTheme="minorHAnsi" w:cstheme="minorHAnsi"/>
          <w:sz w:val="22"/>
          <w:szCs w:val="22"/>
        </w:rPr>
      </w:pPr>
      <w:r w:rsidRPr="00BB6A2E">
        <w:rPr>
          <w:rFonts w:asciiTheme="minorHAnsi" w:eastAsia="Arial" w:hAnsiTheme="minorHAnsi" w:cstheme="minorHAnsi"/>
          <w:sz w:val="22"/>
          <w:szCs w:val="22"/>
        </w:rPr>
        <w:t>Functi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ned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s the lead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6A2E">
        <w:rPr>
          <w:rFonts w:asciiTheme="minorHAnsi" w:eastAsia="Arial" w:hAnsiTheme="minorHAnsi" w:cstheme="minorHAnsi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z w:val="22"/>
          <w:szCs w:val="22"/>
        </w:rPr>
        <w:t>nt of contact for the glo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B6A2E">
        <w:rPr>
          <w:rFonts w:asciiTheme="minorHAnsi" w:eastAsia="Arial" w:hAnsiTheme="minorHAnsi" w:cstheme="minorHAnsi"/>
          <w:sz w:val="22"/>
          <w:szCs w:val="22"/>
        </w:rPr>
        <w:t>al pr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6A2E">
        <w:rPr>
          <w:rFonts w:asciiTheme="minorHAnsi" w:eastAsia="Arial" w:hAnsiTheme="minorHAnsi" w:cstheme="minorHAnsi"/>
          <w:sz w:val="22"/>
          <w:szCs w:val="22"/>
        </w:rPr>
        <w:t>rem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nt of $85 </w:t>
      </w:r>
      <w:r w:rsidRPr="00BB6A2E">
        <w:rPr>
          <w:rFonts w:asciiTheme="minorHAnsi" w:eastAsia="Arial" w:hAnsiTheme="minorHAnsi" w:cstheme="minorHAnsi"/>
          <w:sz w:val="22"/>
          <w:szCs w:val="22"/>
        </w:rPr>
        <w:t>million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annual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6A2E">
        <w:rPr>
          <w:rFonts w:asciiTheme="minorHAnsi" w:eastAsia="Arial" w:hAnsiTheme="minorHAnsi" w:cstheme="minorHAnsi"/>
          <w:sz w:val="22"/>
          <w:szCs w:val="22"/>
        </w:rPr>
        <w:t>urc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BB6A2E">
        <w:rPr>
          <w:rFonts w:asciiTheme="minorHAnsi" w:eastAsia="Arial" w:hAnsiTheme="minorHAnsi" w:cstheme="minorHAnsi"/>
          <w:sz w:val="22"/>
          <w:szCs w:val="22"/>
        </w:rPr>
        <w:t>as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s of res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z w:val="22"/>
          <w:szCs w:val="22"/>
        </w:rPr>
        <w:t>st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r tec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hn</w:t>
      </w:r>
      <w:r w:rsidRPr="00BB6A2E">
        <w:rPr>
          <w:rFonts w:asciiTheme="minorHAnsi" w:eastAsia="Arial" w:hAnsiTheme="minorHAnsi" w:cstheme="minorHAnsi"/>
          <w:sz w:val="22"/>
          <w:szCs w:val="22"/>
        </w:rPr>
        <w:t>ologi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s from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over 300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su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6A2E">
        <w:rPr>
          <w:rFonts w:asciiTheme="minorHAnsi" w:eastAsia="Arial" w:hAnsiTheme="minorHAnsi" w:cstheme="minorHAnsi"/>
          <w:sz w:val="22"/>
          <w:szCs w:val="22"/>
        </w:rPr>
        <w:t>plier relatio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s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by providing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reliab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6A2E">
        <w:rPr>
          <w:rFonts w:asciiTheme="minorHAnsi" w:eastAsia="Arial" w:hAnsiTheme="minorHAnsi" w:cstheme="minorHAnsi"/>
          <w:sz w:val="22"/>
          <w:szCs w:val="22"/>
        </w:rPr>
        <w:t>e s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>urcing, variety of materia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6A2E">
        <w:rPr>
          <w:rFonts w:asciiTheme="minorHAnsi" w:eastAsia="Arial" w:hAnsiTheme="minorHAnsi" w:cstheme="minorHAnsi"/>
          <w:sz w:val="22"/>
          <w:szCs w:val="22"/>
        </w:rPr>
        <w:t>s, availability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of product and competitive pr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6A2E">
        <w:rPr>
          <w:rFonts w:asciiTheme="minorHAnsi" w:eastAsia="Arial" w:hAnsiTheme="minorHAnsi" w:cstheme="minorHAnsi"/>
          <w:sz w:val="22"/>
          <w:szCs w:val="22"/>
        </w:rPr>
        <w:t>ing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within lead times neces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6A2E">
        <w:rPr>
          <w:rFonts w:asciiTheme="minorHAnsi" w:eastAsia="Arial" w:hAnsiTheme="minorHAnsi" w:cstheme="minorHAnsi"/>
          <w:sz w:val="22"/>
          <w:szCs w:val="22"/>
        </w:rPr>
        <w:t>ary for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world-wide manufactur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z w:val="22"/>
          <w:szCs w:val="22"/>
        </w:rPr>
        <w:t>ng locati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>ns.  L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d the imple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BB6A2E">
        <w:rPr>
          <w:rFonts w:asciiTheme="minorHAnsi" w:eastAsia="Arial" w:hAnsiTheme="minorHAnsi" w:cstheme="minorHAnsi"/>
          <w:sz w:val="22"/>
          <w:szCs w:val="22"/>
        </w:rPr>
        <w:t>entation sourcing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strateg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ie</w:t>
      </w:r>
      <w:r w:rsidRPr="00BB6A2E">
        <w:rPr>
          <w:rFonts w:asciiTheme="minorHAnsi" w:eastAsia="Arial" w:hAnsiTheme="minorHAnsi" w:cstheme="minorHAnsi"/>
          <w:sz w:val="22"/>
          <w:szCs w:val="22"/>
        </w:rPr>
        <w:t>s and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strateg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z w:val="22"/>
          <w:szCs w:val="22"/>
        </w:rPr>
        <w:t>c part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ersh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ip</w:t>
      </w:r>
      <w:r w:rsidRPr="00BB6A2E">
        <w:rPr>
          <w:rFonts w:asciiTheme="minorHAnsi" w:eastAsia="Arial" w:hAnsiTheme="minorHAnsi" w:cstheme="minorHAnsi"/>
          <w:sz w:val="22"/>
          <w:szCs w:val="22"/>
        </w:rPr>
        <w:t>s for comm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od</w:t>
      </w:r>
      <w:r w:rsidRPr="00BB6A2E">
        <w:rPr>
          <w:rFonts w:asciiTheme="minorHAnsi" w:eastAsia="Arial" w:hAnsiTheme="minorHAnsi" w:cstheme="minorHAnsi"/>
          <w:sz w:val="22"/>
          <w:szCs w:val="22"/>
        </w:rPr>
        <w:t>ity produc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s as well as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6A2E">
        <w:rPr>
          <w:rFonts w:asciiTheme="minorHAnsi" w:eastAsia="Arial" w:hAnsiTheme="minorHAnsi" w:cstheme="minorHAnsi"/>
          <w:sz w:val="22"/>
          <w:szCs w:val="22"/>
        </w:rPr>
        <w:t>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>priet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ry and custom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6A2E">
        <w:rPr>
          <w:rFonts w:asciiTheme="minorHAnsi" w:eastAsia="Arial" w:hAnsiTheme="minorHAnsi" w:cstheme="minorHAnsi"/>
          <w:sz w:val="22"/>
          <w:szCs w:val="22"/>
        </w:rPr>
        <w:t>ro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B6A2E">
        <w:rPr>
          <w:rFonts w:asciiTheme="minorHAnsi" w:eastAsia="Arial" w:hAnsiTheme="minorHAnsi" w:cstheme="minorHAnsi"/>
          <w:sz w:val="22"/>
          <w:szCs w:val="22"/>
        </w:rPr>
        <w:t>ucts in co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>rdi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nat</w:t>
      </w:r>
      <w:r w:rsidRPr="00BB6A2E">
        <w:rPr>
          <w:rFonts w:asciiTheme="minorHAnsi" w:eastAsia="Arial" w:hAnsiTheme="minorHAnsi" w:cstheme="minorHAnsi"/>
          <w:sz w:val="22"/>
          <w:szCs w:val="22"/>
        </w:rPr>
        <w:t>ion with eng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z w:val="22"/>
          <w:szCs w:val="22"/>
        </w:rPr>
        <w:t>neer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z w:val="22"/>
          <w:szCs w:val="22"/>
        </w:rPr>
        <w:t>ng, d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s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z w:val="22"/>
          <w:szCs w:val="22"/>
        </w:rPr>
        <w:t>gn and m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6A2E">
        <w:rPr>
          <w:rFonts w:asciiTheme="minorHAnsi" w:eastAsia="Arial" w:hAnsiTheme="minorHAnsi" w:cstheme="minorHAnsi"/>
          <w:sz w:val="22"/>
          <w:szCs w:val="22"/>
        </w:rPr>
        <w:t>nu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BB6A2E">
        <w:rPr>
          <w:rFonts w:asciiTheme="minorHAnsi" w:eastAsia="Arial" w:hAnsiTheme="minorHAnsi" w:cstheme="minorHAnsi"/>
          <w:sz w:val="22"/>
          <w:szCs w:val="22"/>
        </w:rPr>
        <w:t>actur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z w:val="22"/>
          <w:szCs w:val="22"/>
        </w:rPr>
        <w:t>ng com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B6A2E">
        <w:rPr>
          <w:rFonts w:asciiTheme="minorHAnsi" w:eastAsia="Arial" w:hAnsiTheme="minorHAnsi" w:cstheme="minorHAnsi"/>
          <w:sz w:val="22"/>
          <w:szCs w:val="22"/>
        </w:rPr>
        <w:t>uniti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6A2E">
        <w:rPr>
          <w:rFonts w:asciiTheme="minorHAnsi" w:eastAsia="Arial" w:hAnsiTheme="minorHAnsi" w:cstheme="minorHAnsi"/>
          <w:sz w:val="22"/>
          <w:szCs w:val="22"/>
        </w:rPr>
        <w:t>.</w:t>
      </w:r>
      <w:r w:rsidRPr="00BB6A2E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Accompl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z w:val="22"/>
          <w:szCs w:val="22"/>
        </w:rPr>
        <w:t>s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BB6A2E">
        <w:rPr>
          <w:rFonts w:asciiTheme="minorHAnsi" w:eastAsia="Arial" w:hAnsiTheme="minorHAnsi" w:cstheme="minorHAnsi"/>
          <w:sz w:val="22"/>
          <w:szCs w:val="22"/>
        </w:rPr>
        <w:t>ments:</w:t>
      </w:r>
    </w:p>
    <w:p w14:paraId="570B66C6" w14:textId="77777777" w:rsidR="003A51F3" w:rsidRPr="00BB6A2E" w:rsidRDefault="003A51F3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6B729783" w14:textId="77777777" w:rsidR="003A51F3" w:rsidRPr="00BB6A2E" w:rsidRDefault="00BB6A2E">
      <w:pPr>
        <w:tabs>
          <w:tab w:val="left" w:pos="460"/>
        </w:tabs>
        <w:ind w:left="480" w:right="269" w:hanging="360"/>
        <w:rPr>
          <w:rFonts w:asciiTheme="minorHAnsi" w:eastAsia="Arial" w:hAnsiTheme="minorHAnsi" w:cstheme="minorHAnsi"/>
          <w:sz w:val="22"/>
          <w:szCs w:val="22"/>
        </w:rPr>
      </w:pPr>
      <w:r w:rsidRPr="00BB6A2E">
        <w:rPr>
          <w:rFonts w:asciiTheme="minorHAnsi" w:hAnsiTheme="minorHAnsi" w:cstheme="minorHAnsi"/>
          <w:sz w:val="22"/>
          <w:szCs w:val="22"/>
        </w:rPr>
        <w:tab/>
      </w:r>
      <w:r w:rsidRPr="00BB6A2E">
        <w:rPr>
          <w:rFonts w:asciiTheme="minorHAnsi" w:eastAsia="Arial" w:hAnsiTheme="minorHAnsi" w:cstheme="minorHAnsi"/>
          <w:sz w:val="22"/>
          <w:szCs w:val="22"/>
        </w:rPr>
        <w:t>Re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B6A2E">
        <w:rPr>
          <w:rFonts w:asciiTheme="minorHAnsi" w:eastAsia="Arial" w:hAnsiTheme="minorHAnsi" w:cstheme="minorHAnsi"/>
          <w:sz w:val="22"/>
          <w:szCs w:val="22"/>
        </w:rPr>
        <w:t>uced su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6A2E">
        <w:rPr>
          <w:rFonts w:asciiTheme="minorHAnsi" w:eastAsia="Arial" w:hAnsiTheme="minorHAnsi" w:cstheme="minorHAnsi"/>
          <w:sz w:val="22"/>
          <w:szCs w:val="22"/>
        </w:rPr>
        <w:t>plier p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ol by 36% </w:t>
      </w:r>
      <w:r w:rsidRPr="00BB6A2E">
        <w:rPr>
          <w:rFonts w:asciiTheme="minorHAnsi" w:eastAsia="Arial" w:hAnsiTheme="minorHAnsi" w:cstheme="minorHAnsi"/>
          <w:sz w:val="22"/>
          <w:szCs w:val="22"/>
        </w:rPr>
        <w:t>perc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nt while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simult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6A2E">
        <w:rPr>
          <w:rFonts w:asciiTheme="minorHAnsi" w:eastAsia="Arial" w:hAnsiTheme="minorHAnsi" w:cstheme="minorHAnsi"/>
          <w:sz w:val="22"/>
          <w:szCs w:val="22"/>
        </w:rPr>
        <w:t>neo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6A2E">
        <w:rPr>
          <w:rFonts w:asciiTheme="minorHAnsi" w:eastAsia="Arial" w:hAnsiTheme="minorHAnsi" w:cstheme="minorHAnsi"/>
          <w:sz w:val="22"/>
          <w:szCs w:val="22"/>
        </w:rPr>
        <w:t>sly re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du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6A2E">
        <w:rPr>
          <w:rFonts w:asciiTheme="minorHAnsi" w:eastAsia="Arial" w:hAnsiTheme="minorHAnsi" w:cstheme="minorHAnsi"/>
          <w:sz w:val="22"/>
          <w:szCs w:val="22"/>
        </w:rPr>
        <w:t>ing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c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>sts of $9 million a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nual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BB6A2E">
        <w:rPr>
          <w:rFonts w:asciiTheme="minorHAnsi" w:eastAsia="Arial" w:hAnsiTheme="minorHAnsi" w:cstheme="minorHAnsi"/>
          <w:sz w:val="22"/>
          <w:szCs w:val="22"/>
        </w:rPr>
        <w:t>ed savin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6A2E">
        <w:rPr>
          <w:rFonts w:asciiTheme="minorHAnsi" w:eastAsia="Arial" w:hAnsiTheme="minorHAnsi" w:cstheme="minorHAnsi"/>
          <w:sz w:val="22"/>
          <w:szCs w:val="22"/>
        </w:rPr>
        <w:t>s in j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6A2E">
        <w:rPr>
          <w:rFonts w:asciiTheme="minorHAnsi" w:eastAsia="Arial" w:hAnsiTheme="minorHAnsi" w:cstheme="minorHAnsi"/>
          <w:sz w:val="22"/>
          <w:szCs w:val="22"/>
        </w:rPr>
        <w:t>st nine months on the job.</w:t>
      </w:r>
    </w:p>
    <w:p w14:paraId="262B77C6" w14:textId="77777777" w:rsidR="003A51F3" w:rsidRPr="00BB6A2E" w:rsidRDefault="00BB6A2E">
      <w:pPr>
        <w:tabs>
          <w:tab w:val="left" w:pos="460"/>
        </w:tabs>
        <w:ind w:left="480" w:right="447" w:hanging="360"/>
        <w:rPr>
          <w:rFonts w:asciiTheme="minorHAnsi" w:eastAsia="Arial" w:hAnsiTheme="minorHAnsi" w:cstheme="minorHAnsi"/>
          <w:sz w:val="22"/>
          <w:szCs w:val="22"/>
        </w:rPr>
      </w:pPr>
      <w:r w:rsidRPr="00BB6A2E">
        <w:rPr>
          <w:rFonts w:asciiTheme="minorHAnsi" w:hAnsiTheme="minorHAnsi" w:cstheme="minorHAnsi"/>
          <w:sz w:val="22"/>
          <w:szCs w:val="22"/>
        </w:rPr>
        <w:tab/>
      </w:r>
      <w:r w:rsidRPr="00BB6A2E">
        <w:rPr>
          <w:rFonts w:asciiTheme="minorHAnsi" w:eastAsia="Arial" w:hAnsiTheme="minorHAnsi" w:cstheme="minorHAnsi"/>
          <w:sz w:val="22"/>
          <w:szCs w:val="22"/>
        </w:rPr>
        <w:t>D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sig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ed a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d implem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nt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d a datab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6A2E">
        <w:rPr>
          <w:rFonts w:asciiTheme="minorHAnsi" w:eastAsia="Arial" w:hAnsiTheme="minorHAnsi" w:cstheme="minorHAnsi"/>
          <w:sz w:val="22"/>
          <w:szCs w:val="22"/>
        </w:rPr>
        <w:t>se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soluti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n to track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BB6A2E">
        <w:rPr>
          <w:rFonts w:asciiTheme="minorHAnsi" w:eastAsia="Arial" w:hAnsiTheme="minorHAnsi" w:cstheme="minorHAnsi"/>
          <w:sz w:val="22"/>
          <w:szCs w:val="22"/>
        </w:rPr>
        <w:t>0,000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c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>mpon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nts for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15 manuf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6A2E">
        <w:rPr>
          <w:rFonts w:asciiTheme="minorHAnsi" w:eastAsia="Arial" w:hAnsiTheme="minorHAnsi" w:cstheme="minorHAnsi"/>
          <w:sz w:val="22"/>
          <w:szCs w:val="22"/>
        </w:rPr>
        <w:t>t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6A2E">
        <w:rPr>
          <w:rFonts w:asciiTheme="minorHAnsi" w:eastAsia="Arial" w:hAnsiTheme="minorHAnsi" w:cstheme="minorHAnsi"/>
          <w:sz w:val="22"/>
          <w:szCs w:val="22"/>
        </w:rPr>
        <w:t>ring locati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>ns 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c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6A2E">
        <w:rPr>
          <w:rFonts w:asciiTheme="minorHAnsi" w:eastAsia="Arial" w:hAnsiTheme="minorHAnsi" w:cstheme="minorHAnsi"/>
          <w:sz w:val="22"/>
          <w:szCs w:val="22"/>
        </w:rPr>
        <w:t>uding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su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6A2E">
        <w:rPr>
          <w:rFonts w:asciiTheme="minorHAnsi" w:eastAsia="Arial" w:hAnsiTheme="minorHAnsi" w:cstheme="minorHAnsi"/>
          <w:sz w:val="22"/>
          <w:szCs w:val="22"/>
        </w:rPr>
        <w:t>pli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r informati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n, </w:t>
      </w:r>
      <w:r w:rsidRPr="00BB6A2E">
        <w:rPr>
          <w:rFonts w:asciiTheme="minorHAnsi" w:eastAsia="Arial" w:hAnsiTheme="minorHAnsi" w:cstheme="minorHAnsi"/>
          <w:sz w:val="22"/>
          <w:szCs w:val="22"/>
        </w:rPr>
        <w:t>alternative p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6A2E">
        <w:rPr>
          <w:rFonts w:asciiTheme="minorHAnsi" w:eastAsia="Arial" w:hAnsiTheme="minorHAnsi" w:cstheme="minorHAnsi"/>
          <w:sz w:val="22"/>
          <w:szCs w:val="22"/>
        </w:rPr>
        <w:t>rts and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c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B6A2E">
        <w:rPr>
          <w:rFonts w:asciiTheme="minorHAnsi" w:eastAsia="Arial" w:hAnsiTheme="minorHAnsi" w:cstheme="minorHAnsi"/>
          <w:sz w:val="22"/>
          <w:szCs w:val="22"/>
        </w:rPr>
        <w:t>rive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s to be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B6A2E">
        <w:rPr>
          <w:rFonts w:asciiTheme="minorHAnsi" w:eastAsia="Arial" w:hAnsiTheme="minorHAnsi" w:cstheme="minorHAnsi"/>
          <w:sz w:val="22"/>
          <w:szCs w:val="22"/>
        </w:rPr>
        <w:t>elivered via the corp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>rate intranet.</w:t>
      </w:r>
    </w:p>
    <w:p w14:paraId="6C9EB215" w14:textId="77777777" w:rsidR="003A51F3" w:rsidRPr="00BB6A2E" w:rsidRDefault="00BB6A2E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B6A2E">
        <w:rPr>
          <w:rFonts w:asciiTheme="minorHAnsi" w:hAnsiTheme="minorHAnsi" w:cstheme="minorHAnsi"/>
          <w:sz w:val="22"/>
          <w:szCs w:val="22"/>
        </w:rPr>
        <w:t xml:space="preserve">    </w:t>
      </w:r>
      <w:r w:rsidRPr="00BB6A2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Played key 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>le in the stra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B6A2E">
        <w:rPr>
          <w:rFonts w:asciiTheme="minorHAnsi" w:eastAsia="Arial" w:hAnsiTheme="minorHAnsi" w:cstheme="minorHAnsi"/>
          <w:sz w:val="22"/>
          <w:szCs w:val="22"/>
        </w:rPr>
        <w:t>egic p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6A2E">
        <w:rPr>
          <w:rFonts w:asciiTheme="minorHAnsi" w:eastAsia="Arial" w:hAnsiTheme="minorHAnsi" w:cstheme="minorHAnsi"/>
          <w:sz w:val="22"/>
          <w:szCs w:val="22"/>
        </w:rPr>
        <w:t>anni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g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of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the global pr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6A2E">
        <w:rPr>
          <w:rFonts w:asciiTheme="minorHAnsi" w:eastAsia="Arial" w:hAnsiTheme="minorHAnsi" w:cstheme="minorHAnsi"/>
          <w:sz w:val="22"/>
          <w:szCs w:val="22"/>
        </w:rPr>
        <w:t>rem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nt intranet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solut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z w:val="22"/>
          <w:szCs w:val="22"/>
        </w:rPr>
        <w:t>on.</w:t>
      </w:r>
    </w:p>
    <w:p w14:paraId="1F22B097" w14:textId="77777777" w:rsidR="003A51F3" w:rsidRPr="00BB6A2E" w:rsidRDefault="003A51F3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10DD4622" w14:textId="77777777" w:rsidR="003A51F3" w:rsidRPr="00BB6A2E" w:rsidRDefault="00BB6A2E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B6A2E">
        <w:rPr>
          <w:rFonts w:asciiTheme="minorHAnsi" w:eastAsia="Arial" w:hAnsiTheme="minorHAnsi" w:cstheme="minorHAnsi"/>
          <w:b/>
          <w:sz w:val="22"/>
          <w:szCs w:val="22"/>
        </w:rPr>
        <w:t>Preside</w:t>
      </w:r>
      <w:r w:rsidRPr="00BB6A2E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B6A2E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BB6A2E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NAME OF ORGANIZATION, CITY, ST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</w:t>
      </w:r>
      <w:r w:rsidRPr="00BB6A2E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b/>
          <w:sz w:val="22"/>
          <w:szCs w:val="22"/>
        </w:rPr>
        <w:t>08/95 - 05/</w:t>
      </w:r>
      <w:r w:rsidRPr="00BB6A2E">
        <w:rPr>
          <w:rFonts w:asciiTheme="minorHAnsi" w:eastAsia="Arial" w:hAnsiTheme="minorHAnsi" w:cstheme="minorHAnsi"/>
          <w:b/>
          <w:spacing w:val="-1"/>
          <w:sz w:val="22"/>
          <w:szCs w:val="22"/>
        </w:rPr>
        <w:t>9</w:t>
      </w:r>
      <w:r w:rsidRPr="00BB6A2E">
        <w:rPr>
          <w:rFonts w:asciiTheme="minorHAnsi" w:eastAsia="Arial" w:hAnsiTheme="minorHAnsi" w:cstheme="minorHAnsi"/>
          <w:b/>
          <w:sz w:val="22"/>
          <w:szCs w:val="22"/>
        </w:rPr>
        <w:t>7</w:t>
      </w:r>
    </w:p>
    <w:p w14:paraId="13D83F73" w14:textId="77777777" w:rsidR="003A51F3" w:rsidRPr="00BB6A2E" w:rsidRDefault="003A51F3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6A06E1FC" w14:textId="77777777" w:rsidR="003A51F3" w:rsidRPr="00BB6A2E" w:rsidRDefault="00BB6A2E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B6A2E">
        <w:rPr>
          <w:rFonts w:asciiTheme="minorHAnsi" w:hAnsiTheme="minorHAnsi" w:cstheme="minorHAnsi"/>
          <w:sz w:val="22"/>
          <w:szCs w:val="22"/>
        </w:rPr>
        <w:t xml:space="preserve">    </w:t>
      </w:r>
      <w:r w:rsidRPr="00BB6A2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Mana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ed workflow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6A2E">
        <w:rPr>
          <w:rFonts w:asciiTheme="minorHAnsi" w:eastAsia="Arial" w:hAnsiTheme="minorHAnsi" w:cstheme="minorHAnsi"/>
          <w:sz w:val="22"/>
          <w:szCs w:val="22"/>
        </w:rPr>
        <w:t>nd su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6A2E">
        <w:rPr>
          <w:rFonts w:asciiTheme="minorHAnsi" w:eastAsia="Arial" w:hAnsiTheme="minorHAnsi" w:cstheme="minorHAnsi"/>
          <w:sz w:val="22"/>
          <w:szCs w:val="22"/>
        </w:rPr>
        <w:t>ervis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d over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25 c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>nsultan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s on over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BB6A2E">
        <w:rPr>
          <w:rFonts w:asciiTheme="minorHAnsi" w:eastAsia="Arial" w:hAnsiTheme="minorHAnsi" w:cstheme="minorHAnsi"/>
          <w:sz w:val="22"/>
          <w:szCs w:val="22"/>
        </w:rPr>
        <w:t>0 bus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ss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6A2E">
        <w:rPr>
          <w:rFonts w:asciiTheme="minorHAnsi" w:eastAsia="Arial" w:hAnsiTheme="minorHAnsi" w:cstheme="minorHAnsi"/>
          <w:sz w:val="22"/>
          <w:szCs w:val="22"/>
        </w:rPr>
        <w:t>nd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techno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ogy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6A2E">
        <w:rPr>
          <w:rFonts w:asciiTheme="minorHAnsi" w:eastAsia="Arial" w:hAnsiTheme="minorHAnsi" w:cstheme="minorHAnsi"/>
          <w:sz w:val="22"/>
          <w:szCs w:val="22"/>
        </w:rPr>
        <w:t>roj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6A2E">
        <w:rPr>
          <w:rFonts w:asciiTheme="minorHAnsi" w:eastAsia="Arial" w:hAnsiTheme="minorHAnsi" w:cstheme="minorHAnsi"/>
          <w:sz w:val="22"/>
          <w:szCs w:val="22"/>
        </w:rPr>
        <w:t>ts.</w:t>
      </w:r>
    </w:p>
    <w:p w14:paraId="25187E21" w14:textId="77777777" w:rsidR="003A51F3" w:rsidRPr="00BB6A2E" w:rsidRDefault="00BB6A2E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B6A2E">
        <w:rPr>
          <w:rFonts w:asciiTheme="minorHAnsi" w:hAnsiTheme="minorHAnsi" w:cstheme="minorHAnsi"/>
          <w:sz w:val="22"/>
          <w:szCs w:val="22"/>
        </w:rPr>
        <w:t xml:space="preserve">    </w:t>
      </w:r>
      <w:r w:rsidRPr="00BB6A2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Gr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w the corporate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reve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ues by 17%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z w:val="22"/>
          <w:szCs w:val="22"/>
        </w:rPr>
        <w:t>n one year.</w:t>
      </w:r>
    </w:p>
    <w:p w14:paraId="37AB7BF3" w14:textId="77777777" w:rsidR="003A51F3" w:rsidRPr="00BB6A2E" w:rsidRDefault="00BB6A2E">
      <w:pPr>
        <w:tabs>
          <w:tab w:val="left" w:pos="460"/>
        </w:tabs>
        <w:spacing w:before="4" w:line="220" w:lineRule="exact"/>
        <w:ind w:left="480" w:right="349" w:hanging="360"/>
        <w:rPr>
          <w:rFonts w:asciiTheme="minorHAnsi" w:eastAsia="Arial" w:hAnsiTheme="minorHAnsi" w:cstheme="minorHAnsi"/>
          <w:sz w:val="22"/>
          <w:szCs w:val="22"/>
        </w:rPr>
      </w:pPr>
      <w:r w:rsidRPr="00BB6A2E">
        <w:rPr>
          <w:rFonts w:asciiTheme="minorHAnsi" w:hAnsiTheme="minorHAnsi" w:cstheme="minorHAnsi"/>
          <w:sz w:val="22"/>
          <w:szCs w:val="22"/>
        </w:rPr>
        <w:tab/>
      </w:r>
      <w:r w:rsidRPr="00BB6A2E">
        <w:rPr>
          <w:rFonts w:asciiTheme="minorHAnsi" w:eastAsia="Arial" w:hAnsiTheme="minorHAnsi" w:cstheme="minorHAnsi"/>
          <w:sz w:val="22"/>
          <w:szCs w:val="22"/>
        </w:rPr>
        <w:t>Mana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6A2E">
        <w:rPr>
          <w:rFonts w:asciiTheme="minorHAnsi" w:eastAsia="Arial" w:hAnsiTheme="minorHAnsi" w:cstheme="minorHAnsi"/>
          <w:sz w:val="22"/>
          <w:szCs w:val="22"/>
        </w:rPr>
        <w:t>ed a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d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direct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d all functi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>ns of t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BB6A2E">
        <w:rPr>
          <w:rFonts w:asciiTheme="minorHAnsi" w:eastAsia="Arial" w:hAnsiTheme="minorHAnsi" w:cstheme="minorHAnsi"/>
          <w:sz w:val="22"/>
          <w:szCs w:val="22"/>
        </w:rPr>
        <w:t>e co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6A2E">
        <w:rPr>
          <w:rFonts w:asciiTheme="minorHAnsi" w:eastAsia="Arial" w:hAnsiTheme="minorHAnsi" w:cstheme="minorHAnsi"/>
          <w:sz w:val="22"/>
          <w:szCs w:val="22"/>
        </w:rPr>
        <w:t>ulti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g corp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>rati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>n w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BB6A2E">
        <w:rPr>
          <w:rFonts w:asciiTheme="minorHAnsi" w:eastAsia="Arial" w:hAnsiTheme="minorHAnsi" w:cstheme="minorHAnsi"/>
          <w:sz w:val="22"/>
          <w:szCs w:val="22"/>
        </w:rPr>
        <w:t>ile simulta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>usly attaining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two mast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'</w:t>
      </w:r>
      <w:r w:rsidRPr="00BB6A2E">
        <w:rPr>
          <w:rFonts w:asciiTheme="minorHAnsi" w:eastAsia="Arial" w:hAnsiTheme="minorHAnsi" w:cstheme="minorHAnsi"/>
          <w:sz w:val="22"/>
          <w:szCs w:val="22"/>
        </w:rPr>
        <w:t>s de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6A2E">
        <w:rPr>
          <w:rFonts w:asciiTheme="minorHAnsi" w:eastAsia="Arial" w:hAnsiTheme="minorHAnsi" w:cstheme="minorHAnsi"/>
          <w:sz w:val="22"/>
          <w:szCs w:val="22"/>
        </w:rPr>
        <w:t>rees.</w:t>
      </w:r>
    </w:p>
    <w:p w14:paraId="48BEE973" w14:textId="77777777" w:rsidR="003A51F3" w:rsidRPr="00BB6A2E" w:rsidRDefault="003A51F3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5F0EC840" w14:textId="77777777" w:rsidR="003A51F3" w:rsidRPr="00BB6A2E" w:rsidRDefault="00BB6A2E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B6A2E">
        <w:rPr>
          <w:rFonts w:asciiTheme="minorHAnsi" w:eastAsia="Arial" w:hAnsiTheme="minorHAnsi" w:cstheme="minorHAnsi"/>
          <w:b/>
          <w:sz w:val="22"/>
          <w:szCs w:val="22"/>
        </w:rPr>
        <w:t>Paralegal Specialis</w:t>
      </w:r>
      <w:r w:rsidRPr="00BB6A2E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B6A2E">
        <w:rPr>
          <w:rFonts w:asciiTheme="minorHAnsi" w:eastAsia="Arial" w:hAnsiTheme="minorHAnsi" w:cstheme="minorHAnsi"/>
          <w:sz w:val="22"/>
          <w:szCs w:val="22"/>
        </w:rPr>
        <w:t>, N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B6A2E">
        <w:rPr>
          <w:rFonts w:asciiTheme="minorHAnsi" w:eastAsia="Arial" w:hAnsiTheme="minorHAnsi" w:cstheme="minorHAnsi"/>
          <w:sz w:val="22"/>
          <w:szCs w:val="22"/>
        </w:rPr>
        <w:t>ME OF COMPANY, CITY,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ST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</w:t>
      </w:r>
      <w:r w:rsidRPr="00BB6A2E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b/>
          <w:sz w:val="22"/>
          <w:szCs w:val="22"/>
        </w:rPr>
        <w:t>10/91 – 06/</w:t>
      </w:r>
      <w:r w:rsidRPr="00BB6A2E">
        <w:rPr>
          <w:rFonts w:asciiTheme="minorHAnsi" w:eastAsia="Arial" w:hAnsiTheme="minorHAnsi" w:cstheme="minorHAnsi"/>
          <w:b/>
          <w:spacing w:val="-1"/>
          <w:sz w:val="22"/>
          <w:szCs w:val="22"/>
        </w:rPr>
        <w:t>9</w:t>
      </w:r>
      <w:r w:rsidRPr="00BB6A2E">
        <w:rPr>
          <w:rFonts w:asciiTheme="minorHAnsi" w:eastAsia="Arial" w:hAnsiTheme="minorHAnsi" w:cstheme="minorHAnsi"/>
          <w:b/>
          <w:sz w:val="22"/>
          <w:szCs w:val="22"/>
        </w:rPr>
        <w:t>5</w:t>
      </w:r>
    </w:p>
    <w:p w14:paraId="55253988" w14:textId="77777777" w:rsidR="003A51F3" w:rsidRPr="00BB6A2E" w:rsidRDefault="003A51F3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101D0108" w14:textId="77777777" w:rsidR="003A51F3" w:rsidRPr="00BB6A2E" w:rsidRDefault="00BB6A2E">
      <w:pPr>
        <w:ind w:left="120" w:right="130"/>
        <w:rPr>
          <w:rFonts w:asciiTheme="minorHAnsi" w:eastAsia="Arial" w:hAnsiTheme="minorHAnsi" w:cstheme="minorHAnsi"/>
          <w:sz w:val="22"/>
          <w:szCs w:val="22"/>
        </w:rPr>
      </w:pPr>
      <w:r w:rsidRPr="00BB6A2E">
        <w:rPr>
          <w:rFonts w:asciiTheme="minorHAnsi" w:eastAsia="Arial" w:hAnsiTheme="minorHAnsi" w:cstheme="minorHAnsi"/>
          <w:sz w:val="22"/>
          <w:szCs w:val="22"/>
        </w:rPr>
        <w:t>Provided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su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port for 5 to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BB6A2E">
        <w:rPr>
          <w:rFonts w:asciiTheme="minorHAnsi" w:eastAsia="Arial" w:hAnsiTheme="minorHAnsi" w:cstheme="minorHAnsi"/>
          <w:sz w:val="22"/>
          <w:szCs w:val="22"/>
        </w:rPr>
        <w:t>0 attorneys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within the cor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6A2E">
        <w:rPr>
          <w:rFonts w:asciiTheme="minorHAnsi" w:eastAsia="Arial" w:hAnsiTheme="minorHAnsi" w:cstheme="minorHAnsi"/>
          <w:sz w:val="22"/>
          <w:szCs w:val="22"/>
        </w:rPr>
        <w:t>orate le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6A2E">
        <w:rPr>
          <w:rFonts w:asciiTheme="minorHAnsi" w:eastAsia="Arial" w:hAnsiTheme="minorHAnsi" w:cstheme="minorHAnsi"/>
          <w:sz w:val="22"/>
          <w:szCs w:val="22"/>
        </w:rPr>
        <w:t>al d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partm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nt who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provided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6A2E">
        <w:rPr>
          <w:rFonts w:asciiTheme="minorHAnsi" w:eastAsia="Arial" w:hAnsiTheme="minorHAnsi" w:cstheme="minorHAnsi"/>
          <w:sz w:val="22"/>
          <w:szCs w:val="22"/>
        </w:rPr>
        <w:t>ssista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ce to hun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B6A2E">
        <w:rPr>
          <w:rFonts w:asciiTheme="minorHAnsi" w:eastAsia="Arial" w:hAnsiTheme="minorHAnsi" w:cstheme="minorHAnsi"/>
          <w:sz w:val="22"/>
          <w:szCs w:val="22"/>
        </w:rPr>
        <w:t>re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s of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>utside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co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6A2E">
        <w:rPr>
          <w:rFonts w:asciiTheme="minorHAnsi" w:eastAsia="Arial" w:hAnsiTheme="minorHAnsi" w:cstheme="minorHAnsi"/>
          <w:sz w:val="22"/>
          <w:szCs w:val="22"/>
        </w:rPr>
        <w:t>nsel firms in all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as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6A2E">
        <w:rPr>
          <w:rFonts w:asciiTheme="minorHAnsi" w:eastAsia="Arial" w:hAnsiTheme="minorHAnsi" w:cstheme="minorHAnsi"/>
          <w:sz w:val="22"/>
          <w:szCs w:val="22"/>
        </w:rPr>
        <w:t>ec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B6A2E">
        <w:rPr>
          <w:rFonts w:asciiTheme="minorHAnsi" w:eastAsia="Arial" w:hAnsiTheme="minorHAnsi" w:cstheme="minorHAnsi"/>
          <w:sz w:val="22"/>
          <w:szCs w:val="22"/>
        </w:rPr>
        <w:t>s of c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>rp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>rate a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d real estate l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6A2E">
        <w:rPr>
          <w:rFonts w:asciiTheme="minorHAnsi" w:eastAsia="Arial" w:hAnsiTheme="minorHAnsi" w:cstheme="minorHAnsi"/>
          <w:sz w:val="22"/>
          <w:szCs w:val="22"/>
        </w:rPr>
        <w:t>w.</w:t>
      </w:r>
      <w:r w:rsidRPr="00BB6A2E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Led co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>rdi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ation efforts of coll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ction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>f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legal docu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BB6A2E">
        <w:rPr>
          <w:rFonts w:asciiTheme="minorHAnsi" w:eastAsia="Arial" w:hAnsiTheme="minorHAnsi" w:cstheme="minorHAnsi"/>
          <w:sz w:val="22"/>
          <w:szCs w:val="22"/>
        </w:rPr>
        <w:t>entation for t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BB6A2E">
        <w:rPr>
          <w:rFonts w:asciiTheme="minorHAnsi" w:eastAsia="Arial" w:hAnsiTheme="minorHAnsi" w:cstheme="minorHAnsi"/>
          <w:sz w:val="22"/>
          <w:szCs w:val="22"/>
        </w:rPr>
        <w:t>e sale of r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al estate a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d s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pervised all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uction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B6A2E">
        <w:rPr>
          <w:rFonts w:asciiTheme="minorHAnsi" w:eastAsia="Arial" w:hAnsiTheme="minorHAnsi" w:cstheme="minorHAnsi"/>
          <w:sz w:val="22"/>
          <w:szCs w:val="22"/>
        </w:rPr>
        <w:t>ay activities. D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sig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ed a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d develo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6A2E">
        <w:rPr>
          <w:rFonts w:asciiTheme="minorHAnsi" w:eastAsia="Arial" w:hAnsiTheme="minorHAnsi" w:cstheme="minorHAnsi"/>
          <w:sz w:val="22"/>
          <w:szCs w:val="22"/>
        </w:rPr>
        <w:t>ed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all policy, pr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ss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6A2E">
        <w:rPr>
          <w:rFonts w:asciiTheme="minorHAnsi" w:eastAsia="Arial" w:hAnsiTheme="minorHAnsi" w:cstheme="minorHAnsi"/>
          <w:sz w:val="22"/>
          <w:szCs w:val="22"/>
        </w:rPr>
        <w:t>nd pr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6A2E">
        <w:rPr>
          <w:rFonts w:asciiTheme="minorHAnsi" w:eastAsia="Arial" w:hAnsiTheme="minorHAnsi" w:cstheme="minorHAnsi"/>
          <w:sz w:val="22"/>
          <w:szCs w:val="22"/>
        </w:rPr>
        <w:t>edur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s of n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wly formed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C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6A2E">
        <w:rPr>
          <w:rFonts w:asciiTheme="minorHAnsi" w:eastAsia="Arial" w:hAnsiTheme="minorHAnsi" w:cstheme="minorHAnsi"/>
          <w:sz w:val="22"/>
          <w:szCs w:val="22"/>
        </w:rPr>
        <w:t>aims Dep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6A2E">
        <w:rPr>
          <w:rFonts w:asciiTheme="minorHAnsi" w:eastAsia="Arial" w:hAnsiTheme="minorHAnsi" w:cstheme="minorHAnsi"/>
          <w:sz w:val="22"/>
          <w:szCs w:val="22"/>
        </w:rPr>
        <w:t>r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B6A2E">
        <w:rPr>
          <w:rFonts w:asciiTheme="minorHAnsi" w:eastAsia="Arial" w:hAnsiTheme="minorHAnsi" w:cstheme="minorHAnsi"/>
          <w:sz w:val="22"/>
          <w:szCs w:val="22"/>
        </w:rPr>
        <w:t>ment wh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6A2E">
        <w:rPr>
          <w:rFonts w:asciiTheme="minorHAnsi" w:eastAsia="Arial" w:hAnsiTheme="minorHAnsi" w:cstheme="minorHAnsi"/>
          <w:sz w:val="22"/>
          <w:szCs w:val="22"/>
        </w:rPr>
        <w:t>h hand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BB6A2E">
        <w:rPr>
          <w:rFonts w:asciiTheme="minorHAnsi" w:eastAsia="Arial" w:hAnsiTheme="minorHAnsi" w:cstheme="minorHAnsi"/>
          <w:sz w:val="22"/>
          <w:szCs w:val="22"/>
        </w:rPr>
        <w:t>ed tho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6A2E">
        <w:rPr>
          <w:rFonts w:asciiTheme="minorHAnsi" w:eastAsia="Arial" w:hAnsiTheme="minorHAnsi" w:cstheme="minorHAnsi"/>
          <w:sz w:val="22"/>
          <w:szCs w:val="22"/>
        </w:rPr>
        <w:t>sa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ds of </w:t>
      </w:r>
      <w:r w:rsidRPr="00BB6A2E">
        <w:rPr>
          <w:rFonts w:asciiTheme="minorHAnsi" w:eastAsia="Arial" w:hAnsiTheme="minorHAnsi" w:cstheme="minorHAnsi"/>
          <w:sz w:val="22"/>
          <w:szCs w:val="22"/>
        </w:rPr>
        <w:t>ou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B6A2E">
        <w:rPr>
          <w:rFonts w:asciiTheme="minorHAnsi" w:eastAsia="Arial" w:hAnsiTheme="minorHAnsi" w:cstheme="minorHAnsi"/>
          <w:sz w:val="22"/>
          <w:szCs w:val="22"/>
        </w:rPr>
        <w:t>side clai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B6A2E">
        <w:rPr>
          <w:rFonts w:asciiTheme="minorHAnsi" w:eastAsia="Arial" w:hAnsiTheme="minorHAnsi" w:cstheme="minorHAnsi"/>
          <w:sz w:val="22"/>
          <w:szCs w:val="22"/>
        </w:rPr>
        <w:t>s fr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>m investors and buyers of the 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so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6A2E">
        <w:rPr>
          <w:rFonts w:asciiTheme="minorHAnsi" w:eastAsia="Arial" w:hAnsiTheme="minorHAnsi" w:cstheme="minorHAnsi"/>
          <w:sz w:val="22"/>
          <w:szCs w:val="22"/>
        </w:rPr>
        <w:t>ution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Trust Corporation and their acqu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z w:val="22"/>
          <w:szCs w:val="22"/>
        </w:rPr>
        <w:t>red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institution.</w:t>
      </w:r>
      <w:r w:rsidRPr="00BB6A2E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Major acco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B6A2E">
        <w:rPr>
          <w:rFonts w:asciiTheme="minorHAnsi" w:eastAsia="Arial" w:hAnsiTheme="minorHAnsi" w:cstheme="minorHAnsi"/>
          <w:sz w:val="22"/>
          <w:szCs w:val="22"/>
        </w:rPr>
        <w:t>plish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BB6A2E">
        <w:rPr>
          <w:rFonts w:asciiTheme="minorHAnsi" w:eastAsia="Arial" w:hAnsiTheme="minorHAnsi" w:cstheme="minorHAnsi"/>
          <w:sz w:val="22"/>
          <w:szCs w:val="22"/>
        </w:rPr>
        <w:t>ents:</w:t>
      </w:r>
    </w:p>
    <w:p w14:paraId="43BD5597" w14:textId="77777777" w:rsidR="003A51F3" w:rsidRPr="00BB6A2E" w:rsidRDefault="003A51F3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518958D9" w14:textId="77777777" w:rsidR="003A51F3" w:rsidRPr="00BB6A2E" w:rsidRDefault="00BB6A2E">
      <w:pPr>
        <w:tabs>
          <w:tab w:val="left" w:pos="460"/>
        </w:tabs>
        <w:ind w:left="480" w:right="148" w:hanging="360"/>
        <w:rPr>
          <w:rFonts w:asciiTheme="minorHAnsi" w:eastAsia="Arial" w:hAnsiTheme="minorHAnsi" w:cstheme="minorHAnsi"/>
          <w:sz w:val="22"/>
          <w:szCs w:val="22"/>
        </w:rPr>
      </w:pPr>
      <w:r w:rsidRPr="00BB6A2E">
        <w:rPr>
          <w:rFonts w:asciiTheme="minorHAnsi" w:hAnsiTheme="minorHAnsi" w:cstheme="minorHAnsi"/>
          <w:sz w:val="22"/>
          <w:szCs w:val="22"/>
        </w:rPr>
        <w:tab/>
      </w:r>
      <w:r w:rsidRPr="00BB6A2E">
        <w:rPr>
          <w:rFonts w:asciiTheme="minorHAnsi" w:eastAsia="Arial" w:hAnsiTheme="minorHAnsi" w:cstheme="minorHAnsi"/>
          <w:sz w:val="22"/>
          <w:szCs w:val="22"/>
        </w:rPr>
        <w:t>Superv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z w:val="22"/>
          <w:szCs w:val="22"/>
        </w:rPr>
        <w:t>sed t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BB6A2E">
        <w:rPr>
          <w:rFonts w:asciiTheme="minorHAnsi" w:eastAsia="Arial" w:hAnsiTheme="minorHAnsi" w:cstheme="minorHAnsi"/>
          <w:sz w:val="22"/>
          <w:szCs w:val="22"/>
        </w:rPr>
        <w:t>e sell of c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BB6A2E">
        <w:rPr>
          <w:rFonts w:asciiTheme="minorHAnsi" w:eastAsia="Arial" w:hAnsiTheme="minorHAnsi" w:cstheme="minorHAnsi"/>
          <w:sz w:val="22"/>
          <w:szCs w:val="22"/>
        </w:rPr>
        <w:t>arged-off loans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and 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alized over 50% m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>re than exp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cted on sa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e of assets in more than five </w:t>
      </w:r>
      <w:r w:rsidRPr="00BB6A2E">
        <w:rPr>
          <w:rFonts w:asciiTheme="minorHAnsi" w:eastAsia="Arial" w:hAnsiTheme="minorHAnsi" w:cstheme="minorHAnsi"/>
          <w:sz w:val="22"/>
          <w:szCs w:val="22"/>
        </w:rPr>
        <w:t>different i</w:t>
      </w:r>
      <w:r w:rsidRPr="00BB6A2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itiatives; received 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co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6A2E">
        <w:rPr>
          <w:rFonts w:asciiTheme="minorHAnsi" w:eastAsia="Arial" w:hAnsiTheme="minorHAnsi" w:cstheme="minorHAnsi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BB6A2E">
        <w:rPr>
          <w:rFonts w:asciiTheme="minorHAnsi" w:eastAsia="Arial" w:hAnsiTheme="minorHAnsi" w:cstheme="minorHAnsi"/>
          <w:sz w:val="22"/>
          <w:szCs w:val="22"/>
        </w:rPr>
        <w:t>ion for outst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6A2E">
        <w:rPr>
          <w:rFonts w:asciiTheme="minorHAnsi" w:eastAsia="Arial" w:hAnsiTheme="minorHAnsi" w:cstheme="minorHAnsi"/>
          <w:sz w:val="22"/>
          <w:szCs w:val="22"/>
        </w:rPr>
        <w:t>nding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sal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s retur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s.</w:t>
      </w:r>
    </w:p>
    <w:p w14:paraId="1D225241" w14:textId="77777777" w:rsidR="003A51F3" w:rsidRPr="00BB6A2E" w:rsidRDefault="00BB6A2E">
      <w:pPr>
        <w:tabs>
          <w:tab w:val="left" w:pos="460"/>
        </w:tabs>
        <w:spacing w:before="3" w:line="220" w:lineRule="exact"/>
        <w:ind w:left="480" w:right="153" w:hanging="360"/>
        <w:rPr>
          <w:rFonts w:asciiTheme="minorHAnsi" w:eastAsia="Arial" w:hAnsiTheme="minorHAnsi" w:cstheme="minorHAnsi"/>
          <w:sz w:val="22"/>
          <w:szCs w:val="22"/>
        </w:rPr>
      </w:pPr>
      <w:r w:rsidRPr="00BB6A2E">
        <w:rPr>
          <w:rFonts w:asciiTheme="minorHAnsi" w:hAnsiTheme="minorHAnsi" w:cstheme="minorHAnsi"/>
          <w:sz w:val="22"/>
          <w:szCs w:val="22"/>
        </w:rPr>
        <w:tab/>
      </w:r>
      <w:r w:rsidRPr="00BB6A2E">
        <w:rPr>
          <w:rFonts w:asciiTheme="minorHAnsi" w:eastAsia="Arial" w:hAnsiTheme="minorHAnsi" w:cstheme="minorHAnsi"/>
          <w:sz w:val="22"/>
          <w:szCs w:val="22"/>
        </w:rPr>
        <w:t>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ceived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sp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6A2E">
        <w:rPr>
          <w:rFonts w:asciiTheme="minorHAnsi" w:eastAsia="Arial" w:hAnsiTheme="minorHAnsi" w:cstheme="minorHAnsi"/>
          <w:sz w:val="22"/>
          <w:szCs w:val="22"/>
        </w:rPr>
        <w:t>ial 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c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>gniti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>n for real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BB6A2E">
        <w:rPr>
          <w:rFonts w:asciiTheme="minorHAnsi" w:eastAsia="Arial" w:hAnsiTheme="minorHAnsi" w:cstheme="minorHAnsi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g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over $500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B6A2E">
        <w:rPr>
          <w:rFonts w:asciiTheme="minorHAnsi" w:eastAsia="Arial" w:hAnsiTheme="minorHAnsi" w:cstheme="minorHAnsi"/>
          <w:sz w:val="22"/>
          <w:szCs w:val="22"/>
        </w:rPr>
        <w:t>M in sal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s fr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>m five real estate auctio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s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selli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g hun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B6A2E">
        <w:rPr>
          <w:rFonts w:asciiTheme="minorHAnsi" w:eastAsia="Arial" w:hAnsiTheme="minorHAnsi" w:cstheme="minorHAnsi"/>
          <w:sz w:val="22"/>
          <w:szCs w:val="22"/>
        </w:rPr>
        <w:t>re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B6A2E">
        <w:rPr>
          <w:rFonts w:asciiTheme="minorHAnsi" w:eastAsia="Arial" w:hAnsiTheme="minorHAnsi" w:cstheme="minorHAnsi"/>
          <w:sz w:val="22"/>
          <w:szCs w:val="22"/>
        </w:rPr>
        <w:t>s of resi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B6A2E">
        <w:rPr>
          <w:rFonts w:asciiTheme="minorHAnsi" w:eastAsia="Arial" w:hAnsiTheme="minorHAnsi" w:cstheme="minorHAnsi"/>
          <w:sz w:val="22"/>
          <w:szCs w:val="22"/>
        </w:rPr>
        <w:t>ential a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d com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B6A2E">
        <w:rPr>
          <w:rFonts w:asciiTheme="minorHAnsi" w:eastAsia="Arial" w:hAnsiTheme="minorHAnsi" w:cstheme="minorHAnsi"/>
          <w:sz w:val="22"/>
          <w:szCs w:val="22"/>
        </w:rPr>
        <w:t>ercial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prop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rti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s.</w:t>
      </w:r>
    </w:p>
    <w:p w14:paraId="48BA3DC9" w14:textId="77777777" w:rsidR="003A51F3" w:rsidRPr="00BB6A2E" w:rsidRDefault="00BB6A2E">
      <w:pPr>
        <w:tabs>
          <w:tab w:val="left" w:pos="460"/>
        </w:tabs>
        <w:spacing w:line="220" w:lineRule="exact"/>
        <w:ind w:left="480" w:right="313" w:hanging="360"/>
        <w:rPr>
          <w:rFonts w:asciiTheme="minorHAnsi" w:eastAsia="Arial" w:hAnsiTheme="minorHAnsi" w:cstheme="minorHAnsi"/>
          <w:sz w:val="22"/>
          <w:szCs w:val="22"/>
        </w:rPr>
      </w:pPr>
      <w:r w:rsidRPr="00BB6A2E">
        <w:rPr>
          <w:rFonts w:asciiTheme="minorHAnsi" w:hAnsiTheme="minorHAnsi" w:cstheme="minorHAnsi"/>
          <w:sz w:val="22"/>
          <w:szCs w:val="22"/>
        </w:rPr>
        <w:tab/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Provided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6A2E">
        <w:rPr>
          <w:rFonts w:asciiTheme="minorHAnsi" w:eastAsia="Arial" w:hAnsiTheme="minorHAnsi" w:cstheme="minorHAnsi"/>
          <w:sz w:val="22"/>
          <w:szCs w:val="22"/>
        </w:rPr>
        <w:t>aralegal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sup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6A2E">
        <w:rPr>
          <w:rFonts w:asciiTheme="minorHAnsi" w:eastAsia="Arial" w:hAnsiTheme="minorHAnsi" w:cstheme="minorHAnsi"/>
          <w:sz w:val="22"/>
          <w:szCs w:val="22"/>
        </w:rPr>
        <w:t>ort for asset marketi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g s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6A2E">
        <w:rPr>
          <w:rFonts w:asciiTheme="minorHAnsi" w:eastAsia="Arial" w:hAnsiTheme="minorHAnsi" w:cstheme="minorHAnsi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z w:val="22"/>
          <w:szCs w:val="22"/>
        </w:rPr>
        <w:t>alists in the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sale of 496 lo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6A2E">
        <w:rPr>
          <w:rFonts w:asciiTheme="minorHAnsi" w:eastAsia="Arial" w:hAnsiTheme="minorHAnsi" w:cstheme="minorHAnsi"/>
          <w:sz w:val="22"/>
          <w:szCs w:val="22"/>
        </w:rPr>
        <w:t>n portfoli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6A2E">
        <w:rPr>
          <w:rFonts w:asciiTheme="minorHAnsi" w:eastAsia="Arial" w:hAnsiTheme="minorHAnsi" w:cstheme="minorHAnsi"/>
          <w:sz w:val="22"/>
          <w:szCs w:val="22"/>
        </w:rPr>
        <w:t>s bringing reven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es of 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$</w:t>
      </w:r>
      <w:r w:rsidRPr="00BB6A2E">
        <w:rPr>
          <w:rFonts w:asciiTheme="minorHAnsi" w:eastAsia="Arial" w:hAnsiTheme="minorHAnsi" w:cstheme="minorHAnsi"/>
          <w:sz w:val="22"/>
          <w:szCs w:val="22"/>
        </w:rPr>
        <w:t>3.8 billion for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the age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cy.</w:t>
      </w:r>
    </w:p>
    <w:p w14:paraId="2BE12E60" w14:textId="77777777" w:rsidR="003A51F3" w:rsidRPr="00BB6A2E" w:rsidRDefault="00BB6A2E">
      <w:pPr>
        <w:spacing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B6A2E">
        <w:rPr>
          <w:rFonts w:asciiTheme="minorHAnsi" w:hAnsiTheme="minorHAnsi" w:cstheme="minorHAnsi"/>
          <w:sz w:val="22"/>
          <w:szCs w:val="22"/>
        </w:rPr>
        <w:t xml:space="preserve">    </w:t>
      </w:r>
      <w:r w:rsidRPr="00BB6A2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cipi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nt of multiple outs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B6A2E">
        <w:rPr>
          <w:rFonts w:asciiTheme="minorHAnsi" w:eastAsia="Arial" w:hAnsiTheme="minorHAnsi" w:cstheme="minorHAnsi"/>
          <w:sz w:val="22"/>
          <w:szCs w:val="22"/>
        </w:rPr>
        <w:t>andi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g achi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ev</w:t>
      </w:r>
      <w:r w:rsidRPr="00BB6A2E">
        <w:rPr>
          <w:rFonts w:asciiTheme="minorHAnsi" w:eastAsia="Arial" w:hAnsiTheme="minorHAnsi" w:cstheme="minorHAnsi"/>
          <w:sz w:val="22"/>
          <w:szCs w:val="22"/>
        </w:rPr>
        <w:t>ement and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merit awar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6A2E">
        <w:rPr>
          <w:rFonts w:asciiTheme="minorHAnsi" w:eastAsia="Arial" w:hAnsiTheme="minorHAnsi" w:cstheme="minorHAnsi"/>
          <w:sz w:val="22"/>
          <w:szCs w:val="22"/>
        </w:rPr>
        <w:t>.</w:t>
      </w:r>
    </w:p>
    <w:p w14:paraId="78BCD0FE" w14:textId="77777777" w:rsidR="003A51F3" w:rsidRPr="00BB6A2E" w:rsidRDefault="003A51F3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7EAAA258" w14:textId="77777777" w:rsidR="003A51F3" w:rsidRPr="00BB6A2E" w:rsidRDefault="003A51F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2316C2" w14:textId="77777777" w:rsidR="003A51F3" w:rsidRPr="00BB6A2E" w:rsidRDefault="003A51F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2CF602" w14:textId="77777777" w:rsidR="003A51F3" w:rsidRPr="00BB6A2E" w:rsidRDefault="00BB6A2E">
      <w:pPr>
        <w:tabs>
          <w:tab w:val="left" w:pos="9480"/>
        </w:tabs>
        <w:spacing w:line="30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B6A2E">
        <w:rPr>
          <w:rFonts w:asciiTheme="minorHAnsi" w:eastAsia="Arial" w:hAnsiTheme="minorHAnsi" w:cstheme="minorHAnsi"/>
          <w:w w:val="99"/>
          <w:position w:val="-1"/>
          <w:sz w:val="22"/>
          <w:szCs w:val="22"/>
          <w:u w:color="000000"/>
        </w:rPr>
        <w:t>Education</w:t>
      </w:r>
      <w:r w:rsidRPr="00BB6A2E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 xml:space="preserve"> </w:t>
      </w:r>
      <w:r w:rsidRPr="00BB6A2E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ab/>
      </w:r>
    </w:p>
    <w:p w14:paraId="6BE662FF" w14:textId="77777777" w:rsidR="003A51F3" w:rsidRPr="00BB6A2E" w:rsidRDefault="003A51F3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0070BA4A" w14:textId="77777777" w:rsidR="003A51F3" w:rsidRPr="00BB6A2E" w:rsidRDefault="00BB6A2E">
      <w:pPr>
        <w:spacing w:before="3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B6A2E">
        <w:rPr>
          <w:rFonts w:asciiTheme="minorHAnsi" w:hAnsiTheme="minorHAnsi" w:cstheme="minorHAnsi"/>
          <w:sz w:val="22"/>
          <w:szCs w:val="22"/>
        </w:rPr>
        <w:t xml:space="preserve">    </w:t>
      </w:r>
      <w:r w:rsidRPr="00BB6A2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Mast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r of Sc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z w:val="22"/>
          <w:szCs w:val="22"/>
        </w:rPr>
        <w:t xml:space="preserve">ence in </w:t>
      </w:r>
      <w:r w:rsidRPr="00BB6A2E">
        <w:rPr>
          <w:rFonts w:asciiTheme="minorHAnsi" w:eastAsia="Arial" w:hAnsiTheme="minorHAnsi" w:cstheme="minorHAnsi"/>
          <w:sz w:val="22"/>
          <w:szCs w:val="22"/>
        </w:rPr>
        <w:t>Information Ma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agement, STATE UNIVER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6A2E">
        <w:rPr>
          <w:rFonts w:asciiTheme="minorHAnsi" w:eastAsia="Arial" w:hAnsiTheme="minorHAnsi" w:cstheme="minorHAnsi"/>
          <w:sz w:val="22"/>
          <w:szCs w:val="22"/>
        </w:rPr>
        <w:t>TY, Anytown, ST, 1997</w:t>
      </w:r>
    </w:p>
    <w:p w14:paraId="7FA760DA" w14:textId="77777777" w:rsidR="003A51F3" w:rsidRPr="00BB6A2E" w:rsidRDefault="00BB6A2E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B6A2E">
        <w:rPr>
          <w:rFonts w:asciiTheme="minorHAnsi" w:hAnsiTheme="minorHAnsi" w:cstheme="minorHAnsi"/>
          <w:sz w:val="22"/>
          <w:szCs w:val="22"/>
        </w:rPr>
        <w:t xml:space="preserve">    </w:t>
      </w:r>
      <w:r w:rsidRPr="00BB6A2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Mast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r of Busin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6A2E">
        <w:rPr>
          <w:rFonts w:asciiTheme="minorHAnsi" w:eastAsia="Arial" w:hAnsiTheme="minorHAnsi" w:cstheme="minorHAnsi"/>
          <w:sz w:val="22"/>
          <w:szCs w:val="22"/>
        </w:rPr>
        <w:t>ss Admi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6A2E">
        <w:rPr>
          <w:rFonts w:asciiTheme="minorHAnsi" w:eastAsia="Arial" w:hAnsiTheme="minorHAnsi" w:cstheme="minorHAnsi"/>
          <w:sz w:val="22"/>
          <w:szCs w:val="22"/>
        </w:rPr>
        <w:t>istration, ST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B6A2E">
        <w:rPr>
          <w:rFonts w:asciiTheme="minorHAnsi" w:eastAsia="Arial" w:hAnsiTheme="minorHAnsi" w:cstheme="minorHAnsi"/>
          <w:sz w:val="22"/>
          <w:szCs w:val="22"/>
        </w:rPr>
        <w:t>TE UNIVER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BB6A2E">
        <w:rPr>
          <w:rFonts w:asciiTheme="minorHAnsi" w:eastAsia="Arial" w:hAnsiTheme="minorHAnsi" w:cstheme="minorHAnsi"/>
          <w:sz w:val="22"/>
          <w:szCs w:val="22"/>
        </w:rPr>
        <w:t>ITY, Anytown, ST, 1996,</w:t>
      </w:r>
      <w:r w:rsidRPr="00BB6A2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i/>
          <w:sz w:val="22"/>
          <w:szCs w:val="22"/>
        </w:rPr>
        <w:t>su</w:t>
      </w:r>
      <w:r w:rsidRPr="00BB6A2E">
        <w:rPr>
          <w:rFonts w:asciiTheme="minorHAnsi" w:eastAsia="Arial" w:hAnsiTheme="minorHAnsi" w:cstheme="minorHAnsi"/>
          <w:i/>
          <w:spacing w:val="-1"/>
          <w:sz w:val="22"/>
          <w:szCs w:val="22"/>
        </w:rPr>
        <w:t>mm</w:t>
      </w:r>
      <w:r w:rsidRPr="00BB6A2E">
        <w:rPr>
          <w:rFonts w:asciiTheme="minorHAnsi" w:eastAsia="Arial" w:hAnsiTheme="minorHAnsi" w:cstheme="minorHAnsi"/>
          <w:i/>
          <w:sz w:val="22"/>
          <w:szCs w:val="22"/>
        </w:rPr>
        <w:t>a cum laude</w:t>
      </w:r>
    </w:p>
    <w:p w14:paraId="533B7F56" w14:textId="77777777" w:rsidR="003A51F3" w:rsidRPr="00BB6A2E" w:rsidRDefault="00BB6A2E">
      <w:pPr>
        <w:spacing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B6A2E">
        <w:rPr>
          <w:rFonts w:asciiTheme="minorHAnsi" w:hAnsiTheme="minorHAnsi" w:cstheme="minorHAnsi"/>
          <w:sz w:val="22"/>
          <w:szCs w:val="22"/>
        </w:rPr>
        <w:t xml:space="preserve">    </w:t>
      </w:r>
      <w:r w:rsidRPr="00BB6A2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Bache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6A2E">
        <w:rPr>
          <w:rFonts w:asciiTheme="minorHAnsi" w:eastAsia="Arial" w:hAnsiTheme="minorHAnsi" w:cstheme="minorHAnsi"/>
          <w:sz w:val="22"/>
          <w:szCs w:val="22"/>
        </w:rPr>
        <w:t>ors of Art in Psycho</w:t>
      </w:r>
      <w:r w:rsidRPr="00BB6A2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6A2E">
        <w:rPr>
          <w:rFonts w:asciiTheme="minorHAnsi" w:eastAsia="Arial" w:hAnsiTheme="minorHAnsi" w:cstheme="minorHAnsi"/>
          <w:sz w:val="22"/>
          <w:szCs w:val="22"/>
        </w:rPr>
        <w:t>ogy,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STATE</w:t>
      </w:r>
      <w:r w:rsidRPr="00BB6A2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6A2E">
        <w:rPr>
          <w:rFonts w:asciiTheme="minorHAnsi" w:eastAsia="Arial" w:hAnsiTheme="minorHAnsi" w:cstheme="minorHAnsi"/>
          <w:sz w:val="22"/>
          <w:szCs w:val="22"/>
        </w:rPr>
        <w:t>UNIVERSIT</w:t>
      </w:r>
      <w:r w:rsidRPr="00BB6A2E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BB6A2E">
        <w:rPr>
          <w:rFonts w:asciiTheme="minorHAnsi" w:eastAsia="Arial" w:hAnsiTheme="minorHAnsi" w:cstheme="minorHAnsi"/>
          <w:sz w:val="22"/>
          <w:szCs w:val="22"/>
        </w:rPr>
        <w:t>, Anytown, ST, 1991</w:t>
      </w:r>
    </w:p>
    <w:sectPr w:rsidR="003A51F3" w:rsidRPr="00BB6A2E">
      <w:pgSz w:w="12240" w:h="15840"/>
      <w:pgMar w:top="1480" w:right="116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070499"/>
    <w:multiLevelType w:val="multilevel"/>
    <w:tmpl w:val="0F3E083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1F3"/>
    <w:rsid w:val="003A51F3"/>
    <w:rsid w:val="00BB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B61A5"/>
  <w15:docId w15:val="{7AC7EAD0-D667-4AC0-823E-7900F0BB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B6A2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6A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ksim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969</Words>
  <Characters>5528</Characters>
  <Application>Microsoft Office Word</Application>
  <DocSecurity>0</DocSecurity>
  <Lines>46</Lines>
  <Paragraphs>12</Paragraphs>
  <ScaleCrop>false</ScaleCrop>
  <Company/>
  <LinksUpToDate>false</LinksUpToDate>
  <CharactersWithSpaces>6485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2021-07-03T03:28:00Z</dcterms:created>
  <dcterms:modified xsi:type="dcterms:W3CDTF">2021-07-03T06:28:00Z</dcterms:modified>
</cp:coreProperties>
</file>